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C35802" w:rsidRPr="00A0346D" w:rsidRDefault="00C35802" w:rsidP="00C938B5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Государственное бюджетное нетиповое образовательное учреждение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«Санкт-Петербургский городской Дворец творчества юных»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Региональный модельный центр дополнительного образования детей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Курсы повышения квалификации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«</w:t>
      </w:r>
      <w:r w:rsidR="00B708A3" w:rsidRPr="00B708A3">
        <w:rPr>
          <w:rFonts w:ascii="Times New Roman" w:hAnsi="Times New Roman"/>
          <w:sz w:val="28"/>
          <w:szCs w:val="28"/>
        </w:rPr>
        <w:t>Технология проектирования и реализации досуговых программ</w:t>
      </w:r>
      <w:r w:rsidRPr="00A0346D">
        <w:rPr>
          <w:rFonts w:ascii="Times New Roman" w:hAnsi="Times New Roman"/>
          <w:sz w:val="28"/>
          <w:szCs w:val="28"/>
        </w:rPr>
        <w:t>»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spacing w:after="360"/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Аттестационная работа</w:t>
      </w:r>
    </w:p>
    <w:p w:rsidR="00C35802" w:rsidRPr="002218CE" w:rsidRDefault="00C35802" w:rsidP="00C35802">
      <w:pPr>
        <w:shd w:val="clear" w:color="auto" w:fill="FFFFFF"/>
        <w:ind w:left="0" w:right="-23"/>
        <w:jc w:val="center"/>
        <w:rPr>
          <w:rFonts w:ascii="Times New Roman" w:hAnsi="Times New Roman"/>
          <w:b/>
          <w:bCs/>
          <w:sz w:val="36"/>
          <w:szCs w:val="36"/>
        </w:rPr>
      </w:pPr>
      <w:bookmarkStart w:id="0" w:name="_GoBack"/>
      <w:r w:rsidRPr="00A0346D">
        <w:rPr>
          <w:rFonts w:ascii="Times New Roman" w:hAnsi="Times New Roman"/>
          <w:sz w:val="28"/>
          <w:szCs w:val="28"/>
        </w:rPr>
        <w:t>Разработка концепции</w:t>
      </w:r>
      <w:r w:rsidRPr="00C35802">
        <w:rPr>
          <w:rFonts w:ascii="Times New Roman" w:hAnsi="Times New Roman"/>
          <w:b/>
          <w:bCs/>
          <w:sz w:val="36"/>
          <w:szCs w:val="36"/>
        </w:rPr>
        <w:t xml:space="preserve"> </w:t>
      </w:r>
      <w:bookmarkEnd w:id="0"/>
      <w:r w:rsidRPr="00C35802">
        <w:rPr>
          <w:rFonts w:ascii="Times New Roman" w:hAnsi="Times New Roman"/>
          <w:bCs/>
          <w:sz w:val="28"/>
          <w:szCs w:val="36"/>
        </w:rPr>
        <w:t>общео</w:t>
      </w:r>
      <w:r w:rsidR="009E5C18">
        <w:rPr>
          <w:rFonts w:ascii="Times New Roman" w:hAnsi="Times New Roman"/>
          <w:bCs/>
          <w:sz w:val="28"/>
          <w:szCs w:val="36"/>
        </w:rPr>
        <w:t xml:space="preserve">бразовательной общеразвивающей </w:t>
      </w:r>
      <w:r w:rsidRPr="00C35802">
        <w:rPr>
          <w:rFonts w:ascii="Times New Roman" w:hAnsi="Times New Roman"/>
          <w:bCs/>
          <w:sz w:val="28"/>
          <w:szCs w:val="36"/>
        </w:rPr>
        <w:t>программы досугового характера</w:t>
      </w:r>
    </w:p>
    <w:p w:rsidR="00C35802" w:rsidRDefault="00C35802" w:rsidP="00C35802">
      <w:pPr>
        <w:shd w:val="clear" w:color="auto" w:fill="FFFFFF"/>
        <w:spacing w:line="276" w:lineRule="auto"/>
        <w:ind w:left="0" w:right="-20"/>
        <w:jc w:val="center"/>
        <w:rPr>
          <w:rFonts w:ascii="Times New Roman" w:hAnsi="Times New Roman"/>
          <w:b/>
          <w:bCs/>
          <w:szCs w:val="24"/>
        </w:rPr>
      </w:pPr>
      <w:r>
        <w:rPr>
          <w:rFonts w:ascii="Times New Roman" w:hAnsi="Times New Roman"/>
          <w:b/>
          <w:bCs/>
          <w:spacing w:val="-2"/>
          <w:sz w:val="36"/>
          <w:szCs w:val="36"/>
        </w:rPr>
        <w:t xml:space="preserve"> </w:t>
      </w:r>
      <w:r w:rsidRPr="00C35802">
        <w:rPr>
          <w:rFonts w:ascii="Times New Roman" w:hAnsi="Times New Roman"/>
          <w:b/>
          <w:bCs/>
          <w:sz w:val="28"/>
          <w:szCs w:val="36"/>
        </w:rPr>
        <w:t>«Путешествие в страну, которой нет»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 w:firstLine="709"/>
        <w:jc w:val="right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Автор:</w:t>
      </w:r>
    </w:p>
    <w:p w:rsidR="00C35802" w:rsidRDefault="00C35802" w:rsidP="00C35802">
      <w:pPr>
        <w:shd w:val="clear" w:color="auto" w:fill="FFFFFF"/>
        <w:spacing w:line="276" w:lineRule="auto"/>
        <w:ind w:left="0" w:right="-20"/>
        <w:jc w:val="right"/>
        <w:rPr>
          <w:rFonts w:ascii="Times New Roman" w:hAnsi="Times New Roman"/>
          <w:spacing w:val="-2"/>
          <w:szCs w:val="24"/>
        </w:rPr>
      </w:pPr>
      <w:r>
        <w:rPr>
          <w:rFonts w:ascii="Times New Roman" w:hAnsi="Times New Roman"/>
          <w:b/>
          <w:spacing w:val="-2"/>
          <w:sz w:val="28"/>
          <w:szCs w:val="28"/>
        </w:rPr>
        <w:t>Морозова Ольга Олеговна</w:t>
      </w:r>
      <w:r>
        <w:rPr>
          <w:rFonts w:ascii="Times New Roman" w:hAnsi="Times New Roman"/>
          <w:spacing w:val="-2"/>
          <w:sz w:val="28"/>
          <w:szCs w:val="28"/>
        </w:rPr>
        <w:t>,</w:t>
      </w:r>
    </w:p>
    <w:p w:rsidR="00C35802" w:rsidRPr="00A0346D" w:rsidRDefault="00C35802" w:rsidP="00C35802">
      <w:pPr>
        <w:ind w:left="0"/>
        <w:jc w:val="right"/>
        <w:rPr>
          <w:rFonts w:ascii="Times New Roman" w:hAnsi="Times New Roman"/>
          <w:sz w:val="28"/>
          <w:szCs w:val="28"/>
        </w:rPr>
      </w:pPr>
      <w:r w:rsidRPr="00C35802">
        <w:rPr>
          <w:rFonts w:ascii="Times New Roman" w:hAnsi="Times New Roman"/>
          <w:spacing w:val="-2"/>
          <w:sz w:val="28"/>
          <w:szCs w:val="28"/>
        </w:rPr>
        <w:t>педагог-организатор</w:t>
      </w:r>
      <w:r w:rsidRPr="00C35802">
        <w:rPr>
          <w:rFonts w:ascii="Times New Roman" w:hAnsi="Times New Roman"/>
          <w:sz w:val="28"/>
          <w:szCs w:val="28"/>
        </w:rPr>
        <w:t>,</w:t>
      </w:r>
      <w:r w:rsidRPr="00A0346D">
        <w:rPr>
          <w:rFonts w:ascii="Times New Roman" w:hAnsi="Times New Roman"/>
          <w:sz w:val="28"/>
          <w:szCs w:val="28"/>
        </w:rPr>
        <w:t xml:space="preserve"> ТКК «Карнавал»</w:t>
      </w:r>
    </w:p>
    <w:p w:rsidR="00C35802" w:rsidRPr="00A0346D" w:rsidRDefault="00C35802" w:rsidP="00C35802">
      <w:pPr>
        <w:ind w:left="0"/>
        <w:jc w:val="right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ГБНОУ «СПБ ГДТЮ»</w:t>
      </w:r>
    </w:p>
    <w:p w:rsidR="00C35802" w:rsidRPr="00A0346D" w:rsidRDefault="00C35802" w:rsidP="00C35802">
      <w:pPr>
        <w:ind w:left="0"/>
        <w:jc w:val="right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right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 w:firstLine="709"/>
        <w:jc w:val="right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Куратор:</w:t>
      </w:r>
    </w:p>
    <w:p w:rsidR="00C35802" w:rsidRPr="00A0346D" w:rsidRDefault="00C35802" w:rsidP="00C35802">
      <w:pPr>
        <w:ind w:left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Карелова И.М.</w:t>
      </w:r>
      <w:r w:rsidRPr="00A0346D">
        <w:rPr>
          <w:rFonts w:ascii="Times New Roman" w:hAnsi="Times New Roman"/>
          <w:sz w:val="28"/>
          <w:szCs w:val="28"/>
        </w:rPr>
        <w:t>,</w:t>
      </w:r>
    </w:p>
    <w:p w:rsidR="00C113C9" w:rsidRDefault="00B708A3" w:rsidP="00C35802">
      <w:pPr>
        <w:jc w:val="right"/>
        <w:rPr>
          <w:rFonts w:ascii="Times New Roman" w:hAnsi="Times New Roman"/>
          <w:sz w:val="28"/>
          <w:szCs w:val="28"/>
        </w:rPr>
      </w:pPr>
      <w:r w:rsidRPr="00B708A3">
        <w:rPr>
          <w:rFonts w:ascii="Times New Roman" w:hAnsi="Times New Roman"/>
          <w:sz w:val="28"/>
          <w:szCs w:val="28"/>
        </w:rPr>
        <w:t xml:space="preserve">к.п.н., зав. Кабинетом научно-методического сопровождения досуговых программ </w:t>
      </w:r>
    </w:p>
    <w:p w:rsidR="00C35802" w:rsidRPr="00A0346D" w:rsidRDefault="00B708A3" w:rsidP="00C35802">
      <w:pPr>
        <w:jc w:val="right"/>
        <w:rPr>
          <w:rFonts w:ascii="Times New Roman" w:hAnsi="Times New Roman"/>
          <w:sz w:val="28"/>
          <w:szCs w:val="28"/>
        </w:rPr>
      </w:pPr>
      <w:r w:rsidRPr="00B708A3">
        <w:rPr>
          <w:rFonts w:ascii="Times New Roman" w:hAnsi="Times New Roman"/>
          <w:sz w:val="28"/>
          <w:szCs w:val="28"/>
        </w:rPr>
        <w:t>ГБНОУ "СПБ ГДТЮ"</w:t>
      </w:r>
    </w:p>
    <w:p w:rsidR="00C35802" w:rsidRPr="00A0346D" w:rsidRDefault="00C35802" w:rsidP="00C35802">
      <w:pPr>
        <w:jc w:val="right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jc w:val="right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jc w:val="right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rPr>
          <w:rFonts w:ascii="Times New Roman" w:hAnsi="Times New Roman"/>
          <w:sz w:val="28"/>
          <w:szCs w:val="28"/>
        </w:rPr>
      </w:pP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Санкт-Петербург</w:t>
      </w:r>
    </w:p>
    <w:p w:rsidR="00C35802" w:rsidRPr="00A0346D" w:rsidRDefault="00C35802" w:rsidP="00C35802">
      <w:pPr>
        <w:ind w:left="0"/>
        <w:jc w:val="center"/>
        <w:rPr>
          <w:rFonts w:ascii="Times New Roman" w:hAnsi="Times New Roman"/>
          <w:sz w:val="28"/>
          <w:szCs w:val="28"/>
        </w:rPr>
      </w:pPr>
      <w:r w:rsidRPr="00A0346D">
        <w:rPr>
          <w:rFonts w:ascii="Times New Roman" w:hAnsi="Times New Roman"/>
          <w:sz w:val="28"/>
          <w:szCs w:val="28"/>
        </w:rPr>
        <w:t>2023</w:t>
      </w:r>
    </w:p>
    <w:p w:rsidR="00C35802" w:rsidRDefault="00C35802">
      <w:pPr>
        <w:shd w:val="clear" w:color="auto" w:fill="FFFFFF"/>
        <w:spacing w:line="276" w:lineRule="auto"/>
        <w:ind w:left="110" w:right="-20"/>
        <w:jc w:val="center"/>
        <w:rPr>
          <w:rFonts w:ascii="Times New Roman" w:hAnsi="Times New Roman"/>
          <w:bCs/>
          <w:sz w:val="24"/>
          <w:szCs w:val="24"/>
        </w:rPr>
      </w:pPr>
    </w:p>
    <w:p w:rsidR="00C35802" w:rsidRDefault="00C35802">
      <w:pPr>
        <w:shd w:val="clear" w:color="auto" w:fill="FFFFFF"/>
        <w:spacing w:line="276" w:lineRule="auto"/>
        <w:ind w:left="110" w:right="-20"/>
        <w:jc w:val="center"/>
        <w:rPr>
          <w:rFonts w:ascii="Times New Roman" w:hAnsi="Times New Roman"/>
          <w:bCs/>
          <w:sz w:val="24"/>
          <w:szCs w:val="24"/>
        </w:rPr>
      </w:pPr>
    </w:p>
    <w:p w:rsidR="00C35802" w:rsidRDefault="00C35802">
      <w:pPr>
        <w:shd w:val="clear" w:color="auto" w:fill="FFFFFF"/>
        <w:spacing w:line="276" w:lineRule="auto"/>
        <w:ind w:left="110" w:right="-20"/>
        <w:jc w:val="center"/>
        <w:rPr>
          <w:rFonts w:ascii="Times New Roman" w:hAnsi="Times New Roman"/>
          <w:bCs/>
          <w:sz w:val="24"/>
          <w:szCs w:val="24"/>
        </w:rPr>
      </w:pPr>
    </w:p>
    <w:p w:rsidR="00085EE6" w:rsidRDefault="00085EE6" w:rsidP="001B71BD">
      <w:pPr>
        <w:ind w:left="0"/>
        <w:jc w:val="center"/>
        <w:rPr>
          <w:rFonts w:ascii="Times New Roman" w:hAnsi="Times New Roman"/>
          <w:b/>
          <w:sz w:val="24"/>
        </w:rPr>
      </w:pPr>
    </w:p>
    <w:p w:rsidR="00085EE6" w:rsidRPr="006E136A" w:rsidRDefault="00085EE6" w:rsidP="001B71BD">
      <w:pPr>
        <w:ind w:left="0"/>
        <w:jc w:val="center"/>
        <w:rPr>
          <w:rFonts w:ascii="Times New Roman" w:hAnsi="Times New Roman"/>
          <w:b/>
          <w:sz w:val="28"/>
        </w:rPr>
      </w:pPr>
    </w:p>
    <w:p w:rsidR="001B71BD" w:rsidRPr="006E136A" w:rsidRDefault="001B71BD" w:rsidP="00942BF5">
      <w:pPr>
        <w:ind w:left="0"/>
        <w:jc w:val="center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>Содержание</w:t>
      </w:r>
    </w:p>
    <w:p w:rsidR="001B71BD" w:rsidRPr="006E136A" w:rsidRDefault="001B71BD" w:rsidP="00942BF5">
      <w:pPr>
        <w:ind w:left="0"/>
        <w:rPr>
          <w:rFonts w:ascii="Times New Roman" w:hAnsi="Times New Roman"/>
          <w:sz w:val="28"/>
        </w:rPr>
      </w:pPr>
    </w:p>
    <w:p w:rsidR="001B71BD" w:rsidRPr="006E136A" w:rsidRDefault="001B71BD" w:rsidP="00942BF5">
      <w:pPr>
        <w:ind w:left="0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 xml:space="preserve">I. Пояснительная записка </w:t>
      </w:r>
      <w:r w:rsidR="005224D6">
        <w:rPr>
          <w:rFonts w:ascii="Times New Roman" w:hAnsi="Times New Roman"/>
          <w:b/>
          <w:sz w:val="28"/>
        </w:rPr>
        <w:t>……………………………………………………...3-9</w:t>
      </w:r>
    </w:p>
    <w:p w:rsidR="001B71BD" w:rsidRPr="006E136A" w:rsidRDefault="001B71BD" w:rsidP="00942BF5">
      <w:pPr>
        <w:ind w:left="567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 xml:space="preserve">1.1. </w:t>
      </w:r>
      <w:r w:rsidR="008042DB" w:rsidRPr="006E136A">
        <w:rPr>
          <w:rFonts w:ascii="Times New Roman" w:hAnsi="Times New Roman"/>
          <w:sz w:val="28"/>
        </w:rPr>
        <w:t xml:space="preserve">Направленность </w:t>
      </w:r>
      <w:r w:rsidR="008042DB">
        <w:rPr>
          <w:rFonts w:ascii="Times New Roman" w:hAnsi="Times New Roman"/>
          <w:sz w:val="28"/>
        </w:rPr>
        <w:t xml:space="preserve">досуговой </w:t>
      </w:r>
      <w:r w:rsidR="008042DB" w:rsidRPr="006E136A">
        <w:rPr>
          <w:rFonts w:ascii="Times New Roman" w:hAnsi="Times New Roman"/>
          <w:sz w:val="28"/>
        </w:rPr>
        <w:t>программы</w:t>
      </w:r>
      <w:r w:rsidR="005224D6">
        <w:rPr>
          <w:rFonts w:ascii="Times New Roman" w:hAnsi="Times New Roman"/>
          <w:sz w:val="28"/>
        </w:rPr>
        <w:t>……………………………….3-4</w:t>
      </w:r>
    </w:p>
    <w:p w:rsidR="001B71BD" w:rsidRPr="006E136A" w:rsidRDefault="00543626" w:rsidP="00942BF5">
      <w:pPr>
        <w:ind w:left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1.2. </w:t>
      </w:r>
      <w:r w:rsidR="008042DB">
        <w:rPr>
          <w:rFonts w:ascii="Times New Roman" w:hAnsi="Times New Roman"/>
          <w:sz w:val="28"/>
        </w:rPr>
        <w:t>А</w:t>
      </w:r>
      <w:r w:rsidR="008042DB" w:rsidRPr="006E136A">
        <w:rPr>
          <w:rFonts w:ascii="Times New Roman" w:hAnsi="Times New Roman"/>
          <w:sz w:val="28"/>
        </w:rPr>
        <w:t xml:space="preserve">ктуальность </w:t>
      </w:r>
      <w:r w:rsidR="008042DB">
        <w:rPr>
          <w:rFonts w:ascii="Times New Roman" w:hAnsi="Times New Roman"/>
          <w:sz w:val="28"/>
        </w:rPr>
        <w:t xml:space="preserve">и своеобразие </w:t>
      </w:r>
      <w:r w:rsidR="008042DB" w:rsidRPr="006E136A">
        <w:rPr>
          <w:rFonts w:ascii="Times New Roman" w:hAnsi="Times New Roman"/>
          <w:sz w:val="28"/>
        </w:rPr>
        <w:t>программы</w:t>
      </w:r>
      <w:r w:rsidR="005224D6">
        <w:rPr>
          <w:rFonts w:ascii="Times New Roman" w:hAnsi="Times New Roman"/>
          <w:sz w:val="28"/>
        </w:rPr>
        <w:t>……………………………...4-5</w:t>
      </w:r>
    </w:p>
    <w:p w:rsidR="001B71BD" w:rsidRPr="006E136A" w:rsidRDefault="001B71BD" w:rsidP="00942BF5">
      <w:pPr>
        <w:ind w:left="567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 xml:space="preserve">1.3. </w:t>
      </w:r>
      <w:r w:rsidR="008042DB">
        <w:rPr>
          <w:rFonts w:ascii="Times New Roman" w:hAnsi="Times New Roman"/>
          <w:sz w:val="28"/>
        </w:rPr>
        <w:t>Идея, ц</w:t>
      </w:r>
      <w:r w:rsidR="008042DB" w:rsidRPr="006E136A">
        <w:rPr>
          <w:rFonts w:ascii="Times New Roman" w:hAnsi="Times New Roman"/>
          <w:sz w:val="28"/>
        </w:rPr>
        <w:t xml:space="preserve">ель </w:t>
      </w:r>
      <w:r w:rsidR="008042DB">
        <w:rPr>
          <w:rFonts w:ascii="Times New Roman" w:hAnsi="Times New Roman"/>
          <w:sz w:val="28"/>
        </w:rPr>
        <w:t xml:space="preserve">и задачи </w:t>
      </w:r>
      <w:r w:rsidR="008042DB" w:rsidRPr="006E136A">
        <w:rPr>
          <w:rFonts w:ascii="Times New Roman" w:hAnsi="Times New Roman"/>
          <w:sz w:val="28"/>
        </w:rPr>
        <w:t>программы</w:t>
      </w:r>
      <w:r w:rsidR="005224D6">
        <w:rPr>
          <w:rFonts w:ascii="Times New Roman" w:hAnsi="Times New Roman"/>
          <w:sz w:val="28"/>
        </w:rPr>
        <w:t>………………………………………..</w:t>
      </w:r>
      <w:r w:rsidR="00906093">
        <w:rPr>
          <w:rFonts w:ascii="Times New Roman" w:hAnsi="Times New Roman"/>
          <w:sz w:val="28"/>
        </w:rPr>
        <w:t>6</w:t>
      </w:r>
      <w:r w:rsidR="005224D6">
        <w:rPr>
          <w:rFonts w:ascii="Times New Roman" w:hAnsi="Times New Roman"/>
          <w:sz w:val="28"/>
        </w:rPr>
        <w:t>-7</w:t>
      </w:r>
    </w:p>
    <w:p w:rsidR="00B42096" w:rsidRDefault="001B71BD" w:rsidP="0034784C">
      <w:pPr>
        <w:ind w:left="1134" w:hanging="567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 xml:space="preserve">1.4. </w:t>
      </w:r>
      <w:r w:rsidR="008042DB" w:rsidRPr="006E136A">
        <w:rPr>
          <w:rFonts w:ascii="Times New Roman" w:hAnsi="Times New Roman"/>
          <w:sz w:val="28"/>
        </w:rPr>
        <w:t>Условия реализации программы</w:t>
      </w:r>
      <w:r w:rsidR="008042DB">
        <w:rPr>
          <w:rFonts w:ascii="Times New Roman" w:hAnsi="Times New Roman"/>
          <w:sz w:val="28"/>
        </w:rPr>
        <w:t>: т</w:t>
      </w:r>
      <w:r w:rsidR="008042DB" w:rsidRPr="00BD4BC0">
        <w:rPr>
          <w:rFonts w:ascii="Times New Roman" w:hAnsi="Times New Roman"/>
          <w:sz w:val="28"/>
        </w:rPr>
        <w:t xml:space="preserve">ехническое и методическое обеспечение </w:t>
      </w:r>
      <w:r w:rsidR="005224D6">
        <w:rPr>
          <w:rFonts w:ascii="Times New Roman" w:hAnsi="Times New Roman"/>
          <w:sz w:val="28"/>
        </w:rPr>
        <w:t>……………………………………………………………7-8</w:t>
      </w:r>
    </w:p>
    <w:p w:rsidR="001B71BD" w:rsidRPr="006E136A" w:rsidRDefault="00B42096" w:rsidP="00942BF5">
      <w:pPr>
        <w:ind w:left="567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 xml:space="preserve">1.5. </w:t>
      </w:r>
      <w:r w:rsidR="008042DB" w:rsidRPr="006E136A">
        <w:rPr>
          <w:rFonts w:ascii="Times New Roman" w:hAnsi="Times New Roman"/>
          <w:sz w:val="28"/>
        </w:rPr>
        <w:t>Планируемые результаты</w:t>
      </w:r>
      <w:r w:rsidR="005224D6">
        <w:rPr>
          <w:rFonts w:ascii="Times New Roman" w:hAnsi="Times New Roman"/>
          <w:sz w:val="28"/>
        </w:rPr>
        <w:t>………………………………………………...8</w:t>
      </w:r>
    </w:p>
    <w:p w:rsidR="001B71BD" w:rsidRPr="006E136A" w:rsidRDefault="001B71BD" w:rsidP="00942BF5">
      <w:pPr>
        <w:ind w:left="567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>1.</w:t>
      </w:r>
      <w:r w:rsidR="00B42096">
        <w:rPr>
          <w:rFonts w:ascii="Times New Roman" w:hAnsi="Times New Roman"/>
          <w:sz w:val="28"/>
        </w:rPr>
        <w:t>6</w:t>
      </w:r>
      <w:r w:rsidRPr="006E136A">
        <w:rPr>
          <w:rFonts w:ascii="Times New Roman" w:hAnsi="Times New Roman"/>
          <w:sz w:val="28"/>
        </w:rPr>
        <w:t xml:space="preserve">. </w:t>
      </w:r>
      <w:r w:rsidR="008042DB" w:rsidRPr="006E136A">
        <w:rPr>
          <w:rFonts w:ascii="Times New Roman" w:hAnsi="Times New Roman"/>
          <w:sz w:val="28"/>
        </w:rPr>
        <w:t>Диагностика результатов программы</w:t>
      </w:r>
      <w:r w:rsidR="005224D6">
        <w:rPr>
          <w:rFonts w:ascii="Times New Roman" w:hAnsi="Times New Roman"/>
          <w:sz w:val="28"/>
        </w:rPr>
        <w:t>…………………………………</w:t>
      </w:r>
      <w:r w:rsidR="005C01FD">
        <w:rPr>
          <w:rFonts w:ascii="Times New Roman" w:hAnsi="Times New Roman"/>
          <w:sz w:val="28"/>
        </w:rPr>
        <w:t>…</w:t>
      </w:r>
      <w:r w:rsidR="005224D6">
        <w:rPr>
          <w:rFonts w:ascii="Times New Roman" w:hAnsi="Times New Roman"/>
          <w:sz w:val="28"/>
        </w:rPr>
        <w:t>9</w:t>
      </w:r>
    </w:p>
    <w:p w:rsidR="001B71BD" w:rsidRPr="006E136A" w:rsidRDefault="001B71BD" w:rsidP="00942BF5">
      <w:pPr>
        <w:ind w:left="0"/>
        <w:rPr>
          <w:rFonts w:ascii="Times New Roman" w:hAnsi="Times New Roman"/>
          <w:sz w:val="28"/>
        </w:rPr>
      </w:pPr>
    </w:p>
    <w:p w:rsidR="001B71BD" w:rsidRPr="006E136A" w:rsidRDefault="001B71BD" w:rsidP="00E26C1C">
      <w:pPr>
        <w:ind w:left="0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 xml:space="preserve">II. Содержание дополнительной образовательной общеразвивающей программы </w:t>
      </w:r>
      <w:r w:rsidR="005224D6">
        <w:rPr>
          <w:rFonts w:ascii="Times New Roman" w:hAnsi="Times New Roman"/>
          <w:b/>
          <w:sz w:val="28"/>
        </w:rPr>
        <w:t>……………………………………………………………………10-18</w:t>
      </w:r>
    </w:p>
    <w:p w:rsidR="001B71BD" w:rsidRPr="006E136A" w:rsidRDefault="001B71BD" w:rsidP="00942BF5">
      <w:pPr>
        <w:ind w:left="0"/>
        <w:rPr>
          <w:rFonts w:ascii="Times New Roman" w:hAnsi="Times New Roman"/>
          <w:sz w:val="28"/>
        </w:rPr>
      </w:pPr>
    </w:p>
    <w:p w:rsidR="001B71BD" w:rsidRPr="006E136A" w:rsidRDefault="001B71BD" w:rsidP="00942BF5">
      <w:pPr>
        <w:ind w:left="0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 xml:space="preserve">III. </w:t>
      </w:r>
      <w:r w:rsidR="00BD4BC0">
        <w:rPr>
          <w:rFonts w:ascii="Times New Roman" w:hAnsi="Times New Roman"/>
          <w:b/>
          <w:sz w:val="28"/>
        </w:rPr>
        <w:t>Технологическая карта</w:t>
      </w:r>
      <w:r w:rsidR="005224D6">
        <w:rPr>
          <w:rFonts w:ascii="Times New Roman" w:hAnsi="Times New Roman"/>
          <w:b/>
          <w:sz w:val="28"/>
        </w:rPr>
        <w:t>………………………………………………….19-2</w:t>
      </w:r>
      <w:r w:rsidR="00906093">
        <w:rPr>
          <w:rFonts w:ascii="Times New Roman" w:hAnsi="Times New Roman"/>
          <w:b/>
          <w:sz w:val="28"/>
        </w:rPr>
        <w:t>4</w:t>
      </w:r>
    </w:p>
    <w:p w:rsidR="001B71BD" w:rsidRPr="006E136A" w:rsidRDefault="001B71BD" w:rsidP="00942BF5">
      <w:pPr>
        <w:ind w:left="0"/>
        <w:rPr>
          <w:rFonts w:ascii="Times New Roman" w:hAnsi="Times New Roman"/>
          <w:sz w:val="28"/>
        </w:rPr>
      </w:pPr>
    </w:p>
    <w:p w:rsidR="001B71BD" w:rsidRDefault="001B71BD" w:rsidP="00942BF5">
      <w:pPr>
        <w:ind w:left="0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 xml:space="preserve">IV. Список литературы </w:t>
      </w:r>
      <w:r w:rsidR="005224D6">
        <w:rPr>
          <w:rFonts w:ascii="Times New Roman" w:hAnsi="Times New Roman"/>
          <w:b/>
          <w:sz w:val="28"/>
        </w:rPr>
        <w:t>……………………………………………………...2</w:t>
      </w:r>
      <w:r w:rsidR="00906093">
        <w:rPr>
          <w:rFonts w:ascii="Times New Roman" w:hAnsi="Times New Roman"/>
          <w:b/>
          <w:sz w:val="28"/>
        </w:rPr>
        <w:t>5-26</w:t>
      </w:r>
    </w:p>
    <w:p w:rsidR="00511215" w:rsidRDefault="00511215" w:rsidP="00942BF5">
      <w:pPr>
        <w:ind w:left="0"/>
        <w:rPr>
          <w:rFonts w:ascii="Times New Roman" w:hAnsi="Times New Roman"/>
          <w:b/>
          <w:sz w:val="28"/>
        </w:rPr>
      </w:pPr>
    </w:p>
    <w:p w:rsidR="00511215" w:rsidRPr="006E136A" w:rsidRDefault="00511215" w:rsidP="00511215">
      <w:pPr>
        <w:ind w:left="0" w:firstLine="426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Приложения</w:t>
      </w:r>
    </w:p>
    <w:p w:rsidR="00CB5173" w:rsidRDefault="00CB5173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F65B76" w:rsidRDefault="00F65B76" w:rsidP="00085EE6">
      <w:pPr>
        <w:ind w:left="0"/>
        <w:rPr>
          <w:rFonts w:ascii="Times New Roman" w:hAnsi="Times New Roman"/>
          <w:sz w:val="28"/>
        </w:rPr>
      </w:pPr>
    </w:p>
    <w:p w:rsidR="008042DB" w:rsidRDefault="008042DB" w:rsidP="00C35802">
      <w:pPr>
        <w:ind w:left="0"/>
        <w:rPr>
          <w:rFonts w:ascii="Times New Roman" w:hAnsi="Times New Roman"/>
          <w:b/>
          <w:sz w:val="24"/>
        </w:rPr>
      </w:pPr>
    </w:p>
    <w:p w:rsidR="008042DB" w:rsidRDefault="008042DB" w:rsidP="00A35A41">
      <w:pPr>
        <w:ind w:left="0"/>
        <w:rPr>
          <w:rFonts w:ascii="Times New Roman" w:hAnsi="Times New Roman"/>
          <w:b/>
          <w:sz w:val="24"/>
        </w:rPr>
      </w:pPr>
    </w:p>
    <w:p w:rsidR="00CB5173" w:rsidRDefault="00622753">
      <w:pPr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1B71BD">
        <w:rPr>
          <w:rFonts w:ascii="Times New Roman" w:hAnsi="Times New Roman"/>
          <w:b/>
          <w:sz w:val="24"/>
        </w:rPr>
        <w:t xml:space="preserve">I. </w:t>
      </w:r>
      <w:r w:rsidR="00F467EB">
        <w:rPr>
          <w:rFonts w:ascii="Times New Roman" w:hAnsi="Times New Roman"/>
          <w:b/>
          <w:caps/>
          <w:sz w:val="24"/>
          <w:szCs w:val="24"/>
        </w:rPr>
        <w:t xml:space="preserve">Пояснительная записка </w:t>
      </w:r>
    </w:p>
    <w:p w:rsidR="00331276" w:rsidRDefault="00331276" w:rsidP="006E136A">
      <w:pPr>
        <w:spacing w:line="360" w:lineRule="auto"/>
        <w:ind w:left="0"/>
        <w:jc w:val="both"/>
        <w:rPr>
          <w:rFonts w:ascii="Times New Roman" w:hAnsi="Times New Roman"/>
          <w:sz w:val="28"/>
        </w:rPr>
      </w:pPr>
    </w:p>
    <w:p w:rsidR="00CB5173" w:rsidRPr="00DA663B" w:rsidRDefault="00DA663B" w:rsidP="00DA663B">
      <w:pPr>
        <w:spacing w:line="360" w:lineRule="auto"/>
        <w:ind w:left="567"/>
        <w:jc w:val="both"/>
        <w:rPr>
          <w:rFonts w:ascii="Times New Roman" w:hAnsi="Times New Roman"/>
          <w:sz w:val="28"/>
        </w:rPr>
      </w:pPr>
      <w:r w:rsidRPr="00DA663B">
        <w:rPr>
          <w:rFonts w:ascii="Times New Roman" w:hAnsi="Times New Roman"/>
          <w:sz w:val="28"/>
        </w:rPr>
        <w:t xml:space="preserve">1.1. </w:t>
      </w:r>
      <w:r w:rsidR="008042DB" w:rsidRPr="000A0C37">
        <w:rPr>
          <w:rFonts w:ascii="Times New Roman" w:hAnsi="Times New Roman"/>
          <w:sz w:val="28"/>
        </w:rPr>
        <w:t>Направленность программы</w:t>
      </w:r>
      <w:r w:rsidR="008042DB" w:rsidRPr="00DA663B">
        <w:rPr>
          <w:rFonts w:ascii="Times New Roman" w:hAnsi="Times New Roman"/>
          <w:sz w:val="28"/>
        </w:rPr>
        <w:t xml:space="preserve"> </w:t>
      </w:r>
    </w:p>
    <w:p w:rsidR="00EA0CFD" w:rsidRDefault="00EA0CFD" w:rsidP="00EA0CFD">
      <w:pPr>
        <w:shd w:val="clear" w:color="auto" w:fill="FFFFFF"/>
        <w:spacing w:before="100" w:beforeAutospacing="1" w:after="100" w:afterAutospacing="1"/>
        <w:ind w:left="0" w:firstLine="450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Программа «Путешествие в страну, которой нет» разработана в марте 2023 года на базе ГБНОУ «СПБ ГДТЮ».</w:t>
      </w:r>
    </w:p>
    <w:p w:rsidR="00EA0CFD" w:rsidRPr="008042DB" w:rsidRDefault="00EA0CFD" w:rsidP="008042DB">
      <w:pPr>
        <w:shd w:val="clear" w:color="auto" w:fill="FFFFFF"/>
        <w:spacing w:before="100" w:beforeAutospacing="1" w:after="100" w:afterAutospacing="1"/>
        <w:ind w:left="0" w:firstLine="450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Для всестороннего развития личности наряду с образованием особую роль играет содержательно насыщенный отдых и досуг ребенка.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Программа «Путешествие в страну, которой нет» имеет широкие познавательные, творческие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и воспитательные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возможности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9B6E2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для 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самореализации и сплочения </w:t>
      </w:r>
      <w:r w:rsidRPr="009B6E2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обучающ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ихся</w:t>
      </w:r>
      <w:r w:rsidRPr="009B6E2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, способств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уя</w:t>
      </w:r>
      <w:r w:rsidRPr="009B6E2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социальной адаптации </w:t>
      </w:r>
      <w:r w:rsidR="008042DB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в детском коллективе</w:t>
      </w:r>
      <w:r w:rsidRPr="009B6E2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.</w:t>
      </w:r>
      <w:r w:rsidRPr="009B6E29">
        <w:rPr>
          <w:rFonts w:ascii="Arial" w:hAnsi="Arial" w:cs="Arial"/>
          <w:sz w:val="23"/>
          <w:szCs w:val="23"/>
          <w:lang w:eastAsia="ru-RU"/>
        </w:rPr>
        <w:t> </w:t>
      </w:r>
    </w:p>
    <w:p w:rsidR="00EA0CFD" w:rsidRPr="00085EE6" w:rsidRDefault="00EA0CFD" w:rsidP="00EA0CFD">
      <w:pPr>
        <w:shd w:val="clear" w:color="auto" w:fill="FFFFFF"/>
        <w:spacing w:after="120"/>
        <w:ind w:left="0" w:right="-23" w:firstLine="708"/>
        <w:jc w:val="both"/>
        <w:rPr>
          <w:rFonts w:ascii="Times New Roman" w:hAnsi="Times New Roman"/>
          <w:b/>
          <w:bCs/>
          <w:spacing w:val="-2"/>
          <w:sz w:val="32"/>
          <w:szCs w:val="32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Д</w:t>
      </w:r>
      <w:r w:rsidRPr="00F70374">
        <w:rPr>
          <w:rFonts w:ascii="Times New Roman" w:hAnsi="Times New Roman"/>
          <w:color w:val="000000"/>
          <w:sz w:val="28"/>
          <w:szCs w:val="28"/>
          <w:lang w:eastAsia="ru-RU"/>
        </w:rPr>
        <w:t>ополнительная общеобразовательная общеразвивающая программа досугового характера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разработана в соответствии со следующими документами:</w:t>
      </w:r>
    </w:p>
    <w:p w:rsidR="00EA0CFD" w:rsidRPr="00085EE6" w:rsidRDefault="00EA0CFD" w:rsidP="00EA0CFD">
      <w:pPr>
        <w:numPr>
          <w:ilvl w:val="0"/>
          <w:numId w:val="16"/>
        </w:numPr>
        <w:shd w:val="clear" w:color="auto" w:fill="FFFFFF"/>
        <w:suppressAutoHyphens w:val="0"/>
        <w:spacing w:before="30" w:after="30"/>
        <w:ind w:left="0" w:firstLine="900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Федеральный закон от 29.12.2013 г. №273-ФЗ «Об образовании в Российской Федерации»;</w:t>
      </w:r>
    </w:p>
    <w:p w:rsidR="00EA0CFD" w:rsidRPr="00085EE6" w:rsidRDefault="00EA0CFD" w:rsidP="00EA0CFD">
      <w:pPr>
        <w:numPr>
          <w:ilvl w:val="0"/>
          <w:numId w:val="16"/>
        </w:numPr>
        <w:shd w:val="clear" w:color="auto" w:fill="FFFFFF"/>
        <w:suppressAutoHyphens w:val="0"/>
        <w:spacing w:before="30" w:after="30"/>
        <w:ind w:left="0" w:firstLine="900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Приложение к письму Департамента молодежной политики, воспитания и социальной поддержки детей Минобрнауки Росс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и от 11.12.2006 г. № 06-1844 «Примерные требования к программам дополнительного образования детей»</w:t>
      </w:r>
    </w:p>
    <w:p w:rsidR="00EA0CFD" w:rsidRDefault="00EA0CFD" w:rsidP="00EA0CFD">
      <w:pPr>
        <w:numPr>
          <w:ilvl w:val="0"/>
          <w:numId w:val="16"/>
        </w:numPr>
        <w:shd w:val="clear" w:color="auto" w:fill="FFFFFF"/>
        <w:suppressAutoHyphens w:val="0"/>
        <w:spacing w:before="30" w:after="240"/>
        <w:ind w:left="0" w:firstLine="90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Распоряжение председателя комитета по образованию Санкт-Петербурга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 от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25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.0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8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.20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22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№ 535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Н.Г. Путиловской 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«</w:t>
      </w:r>
      <w:r w:rsidRPr="00F70374">
        <w:rPr>
          <w:rFonts w:ascii="Times New Roman" w:hAnsi="Times New Roman"/>
          <w:color w:val="000000"/>
          <w:sz w:val="28"/>
          <w:szCs w:val="28"/>
          <w:lang w:eastAsia="ru-RU"/>
        </w:rPr>
        <w:t>Об утверждении критериев оценки качества дополнительных общеразвивающих программ, реализуемых организациями, осуществляющими образовательную д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еятельность, и индивидуальными п</w:t>
      </w:r>
      <w:r w:rsidRPr="00F70374">
        <w:rPr>
          <w:rFonts w:ascii="Times New Roman" w:hAnsi="Times New Roman"/>
          <w:color w:val="000000"/>
          <w:sz w:val="28"/>
          <w:szCs w:val="28"/>
          <w:lang w:eastAsia="ru-RU"/>
        </w:rPr>
        <w:t>редпринимателями Санкт-Петербурга</w:t>
      </w:r>
      <w:r w:rsidRPr="00085EE6">
        <w:rPr>
          <w:rFonts w:ascii="Times New Roman" w:hAnsi="Times New Roman"/>
          <w:color w:val="000000"/>
          <w:sz w:val="28"/>
          <w:szCs w:val="28"/>
          <w:lang w:eastAsia="ru-RU"/>
        </w:rPr>
        <w:t>».</w:t>
      </w:r>
    </w:p>
    <w:p w:rsidR="006E3823" w:rsidRPr="006E3823" w:rsidRDefault="006E3823" w:rsidP="006E3823">
      <w:pPr>
        <w:spacing w:after="240"/>
        <w:ind w:left="0" w:firstLine="360"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6E3823">
        <w:rPr>
          <w:rFonts w:ascii="Times New Roman" w:hAnsi="Times New Roman"/>
          <w:sz w:val="28"/>
          <w:szCs w:val="28"/>
          <w:shd w:val="clear" w:color="auto" w:fill="FFFFFF"/>
        </w:rPr>
        <w:t>Реализация принципов детской досуговой деятельности на практике по своим масштабам воздействия на личность выходит далеко за рамки досугового времяпрепровождения, это крупномасштабная социальная акция, включающая отдых, развлечение, праздник, самообразование, творчество, и цель которой – разностороннее развитие личности ребенка.</w:t>
      </w:r>
    </w:p>
    <w:p w:rsidR="006E3823" w:rsidRPr="006E3823" w:rsidRDefault="006E3823" w:rsidP="006E3823">
      <w:pPr>
        <w:pStyle w:val="ad"/>
        <w:shd w:val="clear" w:color="auto" w:fill="FFFFFF"/>
        <w:spacing w:before="30" w:after="240"/>
        <w:ind w:left="360"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6E3823">
        <w:rPr>
          <w:rFonts w:ascii="Times New Roman" w:hAnsi="Times New Roman"/>
          <w:sz w:val="28"/>
          <w:szCs w:val="24"/>
        </w:rPr>
        <w:t>В основе разработки и реализации программы лежат следующие принципы:</w:t>
      </w: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spacing w:after="240"/>
        <w:ind w:left="0" w:firstLine="360"/>
        <w:jc w:val="both"/>
        <w:rPr>
          <w:rFonts w:ascii="Times New Roman" w:hAnsi="Times New Roman"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взаимодействия</w:t>
      </w:r>
      <w:r w:rsidRPr="006E3823">
        <w:rPr>
          <w:rFonts w:ascii="Times New Roman" w:hAnsi="Times New Roman"/>
          <w:sz w:val="28"/>
          <w:szCs w:val="24"/>
        </w:rPr>
        <w:t xml:space="preserve"> – интенсивность коммуникативных связей в процессе игры, приобретение и обогащение детьми опыта сотрудничества и соперничества, опыта групповой работы.</w:t>
      </w:r>
    </w:p>
    <w:p w:rsidR="006E3823" w:rsidRPr="006E3823" w:rsidRDefault="006E3823" w:rsidP="006E3823">
      <w:pPr>
        <w:pStyle w:val="ad"/>
        <w:numPr>
          <w:ilvl w:val="0"/>
          <w:numId w:val="36"/>
        </w:numPr>
        <w:shd w:val="clear" w:color="auto" w:fill="FFFFFF"/>
        <w:tabs>
          <w:tab w:val="num" w:pos="0"/>
        </w:tabs>
        <w:suppressAutoHyphens w:val="0"/>
        <w:spacing w:before="240" w:after="240"/>
        <w:ind w:left="0" w:firstLine="36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E848BF">
        <w:rPr>
          <w:rFonts w:ascii="Times New Roman" w:hAnsi="Times New Roman"/>
          <w:sz w:val="28"/>
          <w:szCs w:val="24"/>
        </w:rPr>
        <w:t>Принцип доступности</w:t>
      </w:r>
      <w:r w:rsidRPr="006E3823">
        <w:rPr>
          <w:rFonts w:ascii="Times New Roman" w:hAnsi="Times New Roman"/>
          <w:sz w:val="28"/>
          <w:szCs w:val="28"/>
          <w:shd w:val="clear" w:color="auto" w:fill="FFFFFF"/>
        </w:rPr>
        <w:t xml:space="preserve"> - </w:t>
      </w:r>
      <w:r w:rsidRPr="006E3823">
        <w:rPr>
          <w:rFonts w:ascii="Times New Roman" w:hAnsi="Times New Roman"/>
          <w:sz w:val="28"/>
          <w:szCs w:val="28"/>
        </w:rPr>
        <w:t>осуществляется на основе учета психологических особенностей отдельных групп детей, их социально- демографических и социально-психологических особенностей</w:t>
      </w:r>
      <w:r w:rsidRPr="006E3823">
        <w:rPr>
          <w:rFonts w:ascii="Times New Roman" w:hAnsi="Times New Roman"/>
          <w:sz w:val="28"/>
          <w:szCs w:val="28"/>
          <w:shd w:val="clear" w:color="auto" w:fill="FFFFFF"/>
        </w:rPr>
        <w:t>; </w:t>
      </w:r>
    </w:p>
    <w:p w:rsidR="006E3823" w:rsidRPr="006E3823" w:rsidRDefault="006E3823" w:rsidP="006E3823">
      <w:pPr>
        <w:shd w:val="clear" w:color="auto" w:fill="FFFFFF"/>
        <w:suppressAutoHyphens w:val="0"/>
        <w:spacing w:after="240"/>
        <w:ind w:left="0" w:firstLine="360"/>
        <w:contextualSpacing/>
        <w:jc w:val="both"/>
        <w:rPr>
          <w:rFonts w:ascii="Times New Roman" w:hAnsi="Times New Roman"/>
          <w:i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shd w:val="clear" w:color="auto" w:fill="FFFFFF"/>
        <w:tabs>
          <w:tab w:val="num" w:pos="0"/>
        </w:tabs>
        <w:suppressAutoHyphens w:val="0"/>
        <w:spacing w:after="240"/>
        <w:ind w:left="0" w:firstLine="36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E848BF">
        <w:rPr>
          <w:rFonts w:ascii="Times New Roman" w:hAnsi="Times New Roman"/>
          <w:sz w:val="28"/>
          <w:szCs w:val="24"/>
        </w:rPr>
        <w:lastRenderedPageBreak/>
        <w:t>Принцип активности</w:t>
      </w:r>
      <w:r w:rsidRPr="006E3823">
        <w:rPr>
          <w:rFonts w:ascii="Times New Roman" w:hAnsi="Times New Roman"/>
          <w:sz w:val="28"/>
          <w:szCs w:val="24"/>
        </w:rPr>
        <w:t xml:space="preserve"> – создание условий для проявления физических и интеллектуальных сил участников, высокого интереса детей.</w:t>
      </w:r>
    </w:p>
    <w:p w:rsidR="006E3823" w:rsidRPr="00E848BF" w:rsidRDefault="006E3823" w:rsidP="006E3823">
      <w:pPr>
        <w:pStyle w:val="ad"/>
        <w:shd w:val="clear" w:color="auto" w:fill="FFFFFF"/>
        <w:suppressAutoHyphens w:val="0"/>
        <w:spacing w:after="240"/>
        <w:ind w:left="0" w:firstLine="360"/>
        <w:contextualSpacing/>
        <w:jc w:val="both"/>
        <w:rPr>
          <w:rFonts w:ascii="Times New Roman" w:hAnsi="Times New Roman"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shd w:val="clear" w:color="auto" w:fill="FFFFFF"/>
        <w:tabs>
          <w:tab w:val="num" w:pos="0"/>
        </w:tabs>
        <w:suppressAutoHyphens w:val="0"/>
        <w:spacing w:before="240" w:after="240"/>
        <w:ind w:left="0" w:firstLine="36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E848BF">
        <w:rPr>
          <w:rFonts w:ascii="Times New Roman" w:hAnsi="Times New Roman"/>
          <w:sz w:val="28"/>
          <w:szCs w:val="24"/>
        </w:rPr>
        <w:t>Принцип личного проживания</w:t>
      </w:r>
      <w:r w:rsidRPr="006E3823">
        <w:rPr>
          <w:rFonts w:ascii="Times New Roman" w:hAnsi="Times New Roman"/>
          <w:sz w:val="28"/>
          <w:szCs w:val="24"/>
        </w:rPr>
        <w:t xml:space="preserve"> – эмоциональная включенность ребёнка в игру, в игровые события, её атмосферу; наличие у ребёнка состояния, адекватного игровым событиям; приобретение детьми в процессе игры личностно-значимого, эмоционально окрашенного опыта, знаний и навыков.</w:t>
      </w:r>
    </w:p>
    <w:p w:rsidR="006E3823" w:rsidRPr="006E3823" w:rsidRDefault="006E3823" w:rsidP="006E3823">
      <w:pPr>
        <w:pStyle w:val="ad"/>
        <w:shd w:val="clear" w:color="auto" w:fill="FFFFFF"/>
        <w:suppressAutoHyphens w:val="0"/>
        <w:ind w:left="0" w:firstLine="360"/>
        <w:contextualSpacing/>
        <w:jc w:val="both"/>
        <w:rPr>
          <w:rFonts w:ascii="Times New Roman" w:hAnsi="Times New Roman"/>
          <w:i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shd w:val="clear" w:color="auto" w:fill="FFFFFF"/>
        <w:tabs>
          <w:tab w:val="num" w:pos="0"/>
        </w:tabs>
        <w:suppressAutoHyphens w:val="0"/>
        <w:ind w:left="0" w:firstLine="36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  <w:lang w:eastAsia="en-US"/>
        </w:rPr>
      </w:pPr>
      <w:r w:rsidRPr="00E848BF">
        <w:rPr>
          <w:rFonts w:ascii="Times New Roman" w:hAnsi="Times New Roman"/>
          <w:sz w:val="28"/>
          <w:szCs w:val="24"/>
        </w:rPr>
        <w:t>Принцип динамичности</w:t>
      </w:r>
      <w:r w:rsidRPr="006E3823">
        <w:rPr>
          <w:rFonts w:ascii="Times New Roman" w:hAnsi="Times New Roman"/>
          <w:i/>
          <w:sz w:val="28"/>
          <w:szCs w:val="24"/>
        </w:rPr>
        <w:t xml:space="preserve"> </w:t>
      </w:r>
      <w:r w:rsidRPr="006E3823">
        <w:rPr>
          <w:rFonts w:ascii="Times New Roman" w:hAnsi="Times New Roman"/>
          <w:sz w:val="28"/>
          <w:szCs w:val="24"/>
        </w:rPr>
        <w:t>– вариативность игровой деятельности, регулирование игрового состояния участников через правила игры и учёт фактора времени; высокий темп игровых событий.</w:t>
      </w: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spacing w:before="240" w:after="240"/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синтетичности</w:t>
      </w:r>
      <w:r w:rsidRPr="006E3823">
        <w:rPr>
          <w:rFonts w:ascii="Times New Roman" w:hAnsi="Times New Roman"/>
          <w:sz w:val="28"/>
          <w:szCs w:val="24"/>
        </w:rPr>
        <w:t xml:space="preserve"> – использование разнообразных игровых средств, игровых элементов и способов воздействия на ребёнка, объединённых в единое целое.</w:t>
      </w: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правдоподобия</w:t>
      </w:r>
      <w:r w:rsidRPr="006E3823">
        <w:rPr>
          <w:rFonts w:ascii="Times New Roman" w:hAnsi="Times New Roman"/>
          <w:sz w:val="28"/>
          <w:szCs w:val="24"/>
        </w:rPr>
        <w:t xml:space="preserve"> – создание игровой атмосферы, побуждающей «поверить» в игровые обстоятельства; конструирование игровых ситуаций, атрибутов игры, создающих реалистичность восприятия.</w:t>
      </w:r>
    </w:p>
    <w:p w:rsidR="006E3823" w:rsidRPr="006E3823" w:rsidRDefault="006E3823" w:rsidP="006E3823">
      <w:pPr>
        <w:pStyle w:val="ad"/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рефлексивного воздействия</w:t>
      </w:r>
      <w:r w:rsidRPr="006E3823">
        <w:rPr>
          <w:rFonts w:ascii="Times New Roman" w:hAnsi="Times New Roman"/>
          <w:sz w:val="28"/>
          <w:szCs w:val="24"/>
        </w:rPr>
        <w:t xml:space="preserve"> – помощь ребёнку в анализе себя, своих действий в игре, обеспечение на этой основе процесса интериоризации.</w:t>
      </w:r>
    </w:p>
    <w:p w:rsidR="006E3823" w:rsidRPr="006E3823" w:rsidRDefault="006E3823" w:rsidP="006E3823">
      <w:pPr>
        <w:pStyle w:val="ad"/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целостности</w:t>
      </w:r>
      <w:r w:rsidRPr="006E3823">
        <w:rPr>
          <w:rFonts w:ascii="Times New Roman" w:hAnsi="Times New Roman"/>
          <w:sz w:val="28"/>
          <w:szCs w:val="24"/>
        </w:rPr>
        <w:t xml:space="preserve"> – согласованность и полнота всех компонентов программы, влияющих на её качество и эффективность.</w:t>
      </w:r>
    </w:p>
    <w:p w:rsidR="006E3823" w:rsidRPr="006E3823" w:rsidRDefault="006E3823" w:rsidP="006E3823">
      <w:pPr>
        <w:pStyle w:val="ad"/>
        <w:rPr>
          <w:rFonts w:ascii="Times New Roman" w:hAnsi="Times New Roman"/>
          <w:i/>
          <w:sz w:val="28"/>
          <w:szCs w:val="24"/>
        </w:rPr>
      </w:pPr>
    </w:p>
    <w:p w:rsidR="006E3823" w:rsidRPr="006E3823" w:rsidRDefault="006E3823" w:rsidP="006E3823">
      <w:pPr>
        <w:pStyle w:val="ad"/>
        <w:numPr>
          <w:ilvl w:val="0"/>
          <w:numId w:val="36"/>
        </w:numPr>
        <w:tabs>
          <w:tab w:val="num" w:pos="0"/>
        </w:tabs>
        <w:ind w:left="0" w:firstLine="360"/>
        <w:jc w:val="both"/>
        <w:rPr>
          <w:rFonts w:ascii="Times New Roman" w:hAnsi="Times New Roman"/>
          <w:i/>
          <w:sz w:val="28"/>
          <w:szCs w:val="24"/>
        </w:rPr>
      </w:pPr>
      <w:r w:rsidRPr="00E848BF">
        <w:rPr>
          <w:rFonts w:ascii="Times New Roman" w:hAnsi="Times New Roman"/>
          <w:sz w:val="28"/>
          <w:szCs w:val="24"/>
        </w:rPr>
        <w:t>Принцип успешности</w:t>
      </w:r>
      <w:r w:rsidRPr="006E3823">
        <w:rPr>
          <w:rFonts w:ascii="Times New Roman" w:hAnsi="Times New Roman"/>
          <w:b/>
          <w:sz w:val="28"/>
          <w:szCs w:val="24"/>
        </w:rPr>
        <w:t xml:space="preserve"> – </w:t>
      </w:r>
      <w:r w:rsidRPr="006E3823">
        <w:rPr>
          <w:rFonts w:ascii="Times New Roman" w:hAnsi="Times New Roman"/>
          <w:sz w:val="28"/>
          <w:szCs w:val="24"/>
        </w:rPr>
        <w:t>создание условий для ощущения собственной компетентности каждым ребёнком, на основе</w:t>
      </w:r>
      <w:r w:rsidRPr="006E3823">
        <w:rPr>
          <w:rFonts w:ascii="Times New Roman" w:hAnsi="Times New Roman"/>
          <w:b/>
          <w:sz w:val="28"/>
          <w:szCs w:val="24"/>
        </w:rPr>
        <w:t xml:space="preserve"> </w:t>
      </w:r>
      <w:r w:rsidRPr="006E3823">
        <w:rPr>
          <w:rFonts w:ascii="Times New Roman" w:hAnsi="Times New Roman"/>
          <w:sz w:val="28"/>
          <w:szCs w:val="24"/>
        </w:rPr>
        <w:t>этого состояния формируются новые, более сильные мотивы деятельности, меняются уровни самооценки, самоуважения.</w:t>
      </w:r>
    </w:p>
    <w:p w:rsidR="0092584A" w:rsidRPr="00EC1713" w:rsidRDefault="0092584A" w:rsidP="00EC1713">
      <w:pPr>
        <w:widowControl w:val="0"/>
        <w:spacing w:before="24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EC1713">
        <w:rPr>
          <w:rFonts w:ascii="Times New Roman" w:hAnsi="Times New Roman"/>
          <w:sz w:val="28"/>
          <w:szCs w:val="28"/>
        </w:rPr>
        <w:t xml:space="preserve">Программа направлена на: 4-6 классы массовых школ, </w:t>
      </w:r>
      <w:r w:rsidR="00EC1713" w:rsidRPr="00EC1713">
        <w:rPr>
          <w:rFonts w:ascii="Times New Roman" w:hAnsi="Times New Roman"/>
          <w:sz w:val="28"/>
          <w:szCs w:val="28"/>
          <w:lang w:eastAsia="ru-RU"/>
        </w:rPr>
        <w:t>5-</w:t>
      </w:r>
      <w:r w:rsidRPr="00EC1713">
        <w:rPr>
          <w:rFonts w:ascii="Times New Roman" w:hAnsi="Times New Roman"/>
          <w:sz w:val="28"/>
          <w:szCs w:val="28"/>
          <w:lang w:eastAsia="ru-RU"/>
        </w:rPr>
        <w:t>6 классы детей с ограниченными возможностями здоровья.</w:t>
      </w:r>
      <w:r w:rsidR="00EC1713" w:rsidRPr="00EC1713">
        <w:rPr>
          <w:rFonts w:ascii="Times New Roman" w:hAnsi="Times New Roman"/>
          <w:sz w:val="28"/>
          <w:szCs w:val="28"/>
        </w:rPr>
        <w:t xml:space="preserve"> Проводится в </w:t>
      </w:r>
      <w:r w:rsidRPr="00EC1713">
        <w:rPr>
          <w:rFonts w:ascii="Times New Roman" w:hAnsi="Times New Roman"/>
          <w:sz w:val="28"/>
          <w:szCs w:val="28"/>
        </w:rPr>
        <w:t>познавательно-игров</w:t>
      </w:r>
      <w:r w:rsidR="00EC1713" w:rsidRPr="00EC1713">
        <w:rPr>
          <w:rFonts w:ascii="Times New Roman" w:hAnsi="Times New Roman"/>
          <w:sz w:val="28"/>
          <w:szCs w:val="28"/>
        </w:rPr>
        <w:t>ой</w:t>
      </w:r>
      <w:r w:rsidRPr="00EC1713">
        <w:rPr>
          <w:rFonts w:ascii="Times New Roman" w:hAnsi="Times New Roman"/>
          <w:sz w:val="28"/>
          <w:szCs w:val="28"/>
        </w:rPr>
        <w:t xml:space="preserve"> досугов</w:t>
      </w:r>
      <w:r w:rsidR="00EC1713" w:rsidRPr="00EC1713">
        <w:rPr>
          <w:rFonts w:ascii="Times New Roman" w:hAnsi="Times New Roman"/>
          <w:sz w:val="28"/>
          <w:szCs w:val="28"/>
        </w:rPr>
        <w:t>ой</w:t>
      </w:r>
      <w:r w:rsidRPr="00EC1713">
        <w:rPr>
          <w:rFonts w:ascii="Times New Roman" w:hAnsi="Times New Roman"/>
          <w:sz w:val="28"/>
          <w:szCs w:val="28"/>
        </w:rPr>
        <w:t xml:space="preserve"> </w:t>
      </w:r>
      <w:r w:rsidR="00EC1713" w:rsidRPr="00EC1713">
        <w:rPr>
          <w:rFonts w:ascii="Times New Roman" w:hAnsi="Times New Roman"/>
          <w:sz w:val="28"/>
          <w:szCs w:val="28"/>
        </w:rPr>
        <w:t>форме, п</w:t>
      </w:r>
      <w:r w:rsidRPr="00EC1713">
        <w:rPr>
          <w:rFonts w:ascii="Times New Roman" w:hAnsi="Times New Roman"/>
          <w:sz w:val="28"/>
          <w:szCs w:val="28"/>
        </w:rPr>
        <w:t>родолжительность</w:t>
      </w:r>
      <w:r w:rsidR="00EC1713" w:rsidRPr="00EC1713">
        <w:rPr>
          <w:rFonts w:ascii="Times New Roman" w:hAnsi="Times New Roman"/>
          <w:sz w:val="28"/>
          <w:szCs w:val="28"/>
        </w:rPr>
        <w:t>ю</w:t>
      </w:r>
      <w:r w:rsidRPr="00EC1713">
        <w:rPr>
          <w:rFonts w:ascii="Times New Roman" w:hAnsi="Times New Roman"/>
          <w:sz w:val="28"/>
          <w:szCs w:val="28"/>
        </w:rPr>
        <w:t xml:space="preserve"> 60</w:t>
      </w:r>
      <w:r w:rsidR="00EC1713">
        <w:rPr>
          <w:rFonts w:ascii="Times New Roman" w:hAnsi="Times New Roman"/>
          <w:sz w:val="28"/>
          <w:szCs w:val="28"/>
        </w:rPr>
        <w:t>-90</w:t>
      </w:r>
      <w:r w:rsidRPr="00EC1713">
        <w:rPr>
          <w:rFonts w:ascii="Times New Roman" w:hAnsi="Times New Roman"/>
          <w:sz w:val="28"/>
          <w:szCs w:val="28"/>
        </w:rPr>
        <w:t xml:space="preserve"> минут</w:t>
      </w:r>
      <w:r w:rsidR="00EC1713">
        <w:rPr>
          <w:rFonts w:ascii="Times New Roman" w:hAnsi="Times New Roman"/>
          <w:sz w:val="28"/>
          <w:szCs w:val="28"/>
        </w:rPr>
        <w:t xml:space="preserve"> (в зависимости от психо-физических особенностей детей)</w:t>
      </w:r>
      <w:r w:rsidR="00EC1713" w:rsidRPr="00EC1713">
        <w:rPr>
          <w:rFonts w:ascii="Times New Roman" w:hAnsi="Times New Roman"/>
          <w:sz w:val="28"/>
          <w:szCs w:val="28"/>
        </w:rPr>
        <w:t>.</w:t>
      </w:r>
    </w:p>
    <w:p w:rsidR="00B42096" w:rsidRDefault="00B42096" w:rsidP="00543626">
      <w:pPr>
        <w:pStyle w:val="15"/>
        <w:ind w:left="0"/>
        <w:rPr>
          <w:rFonts w:ascii="Times New Roman" w:hAnsi="Times New Roman"/>
          <w:b/>
          <w:sz w:val="28"/>
          <w:szCs w:val="28"/>
        </w:rPr>
      </w:pPr>
    </w:p>
    <w:p w:rsidR="006E3823" w:rsidRPr="000A0C37" w:rsidRDefault="006E3823" w:rsidP="00543626">
      <w:pPr>
        <w:pStyle w:val="15"/>
        <w:ind w:left="0"/>
        <w:rPr>
          <w:rFonts w:ascii="Times New Roman" w:hAnsi="Times New Roman"/>
          <w:sz w:val="24"/>
          <w:szCs w:val="24"/>
        </w:rPr>
      </w:pPr>
    </w:p>
    <w:p w:rsidR="00CB5173" w:rsidRDefault="000A0C37" w:rsidP="000A0C37">
      <w:pPr>
        <w:ind w:left="567"/>
        <w:jc w:val="both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>1.</w:t>
      </w:r>
      <w:r w:rsidR="00246E54">
        <w:rPr>
          <w:rFonts w:ascii="Times New Roman" w:hAnsi="Times New Roman"/>
          <w:sz w:val="28"/>
        </w:rPr>
        <w:t>2</w:t>
      </w:r>
      <w:r w:rsidRPr="006E136A">
        <w:rPr>
          <w:rFonts w:ascii="Times New Roman" w:hAnsi="Times New Roman"/>
          <w:sz w:val="28"/>
        </w:rPr>
        <w:t xml:space="preserve">. </w:t>
      </w:r>
      <w:r>
        <w:rPr>
          <w:rFonts w:ascii="Times New Roman" w:hAnsi="Times New Roman"/>
          <w:sz w:val="28"/>
        </w:rPr>
        <w:t>А</w:t>
      </w:r>
      <w:r w:rsidRPr="006E136A">
        <w:rPr>
          <w:rFonts w:ascii="Times New Roman" w:hAnsi="Times New Roman"/>
          <w:sz w:val="28"/>
        </w:rPr>
        <w:t xml:space="preserve">ктуальность </w:t>
      </w:r>
      <w:r>
        <w:rPr>
          <w:rFonts w:ascii="Times New Roman" w:hAnsi="Times New Roman"/>
          <w:sz w:val="28"/>
        </w:rPr>
        <w:t>и своеобразие программы</w:t>
      </w:r>
    </w:p>
    <w:p w:rsidR="00EA0CFD" w:rsidRPr="001E2395" w:rsidRDefault="00EA0CFD" w:rsidP="00EA0CFD">
      <w:pPr>
        <w:shd w:val="clear" w:color="auto" w:fill="FFFFFF"/>
        <w:spacing w:before="100" w:beforeAutospacing="1" w:after="100" w:afterAutospacing="1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>Не секрет, что современная молодежь сейчас больше интересуется социальны</w:t>
      </w:r>
      <w:r w:rsidR="00246E54">
        <w:rPr>
          <w:rFonts w:ascii="Times New Roman" w:hAnsi="Times New Roman"/>
          <w:color w:val="000000"/>
          <w:sz w:val="28"/>
          <w:szCs w:val="28"/>
          <w:lang w:eastAsia="ru-RU"/>
        </w:rPr>
        <w:t>ми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сетя</w:t>
      </w:r>
      <w:r w:rsidR="00246E54">
        <w:rPr>
          <w:rFonts w:ascii="Times New Roman" w:hAnsi="Times New Roman"/>
          <w:color w:val="000000"/>
          <w:sz w:val="28"/>
          <w:szCs w:val="28"/>
          <w:lang w:eastAsia="ru-RU"/>
        </w:rPr>
        <w:t>ми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</w:t>
      </w:r>
      <w:r w:rsidR="00246E54">
        <w:rPr>
          <w:rFonts w:ascii="Times New Roman" w:hAnsi="Times New Roman"/>
          <w:color w:val="000000"/>
          <w:sz w:val="28"/>
          <w:szCs w:val="28"/>
          <w:lang w:eastAsia="ru-RU"/>
        </w:rPr>
        <w:t>компьютерными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играми</w:t>
      </w:r>
      <w:r w:rsidR="00246E54">
        <w:rPr>
          <w:rFonts w:ascii="Times New Roman" w:hAnsi="Times New Roman"/>
          <w:color w:val="000000"/>
          <w:sz w:val="28"/>
          <w:szCs w:val="28"/>
          <w:lang w:eastAsia="ru-RU"/>
        </w:rPr>
        <w:t>, порой</w:t>
      </w:r>
      <w:r w:rsidR="00EC1713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настолько правдоподобными</w:t>
      </w:r>
      <w:r w:rsidR="00246E5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не дающими места для полета фантазии самого ребенка, 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>а иногда и закрывая его в уединенный «кокон» от живого общения с родными и друзьями. Такая разрозненность молодых индивидов-школьников может стать препятствием для</w:t>
      </w:r>
      <w:r w:rsidR="00EC17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межличностного «живого» общения детей, когда необходимо совместно работать: творить, обсуждать, анализировать, принимать решения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EA0CFD" w:rsidRPr="001E2395" w:rsidRDefault="00EA0CFD" w:rsidP="00EA0CFD">
      <w:pPr>
        <w:shd w:val="clear" w:color="auto" w:fill="FFFFFF"/>
        <w:spacing w:before="100" w:beforeAutospacing="1" w:after="100" w:afterAutospacing="1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Традиционные формы работы с современными детьми не всегда эффективны и привлекательны. Но они могут быть увлекательными и познавательными, содержать элементы соревнования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>, командного сплочения для достижени</w:t>
      </w:r>
      <w:r w:rsidR="00936E36">
        <w:rPr>
          <w:rFonts w:ascii="Times New Roman" w:hAnsi="Times New Roman"/>
          <w:color w:val="000000"/>
          <w:sz w:val="28"/>
          <w:szCs w:val="28"/>
          <w:lang w:eastAsia="ru-RU"/>
        </w:rPr>
        <w:t>я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одной цели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возможность творчески проявить себя, работать индивидуально и в команде, иначе говоря, быть одновременно предельно разнообразными и целостными. </w:t>
      </w:r>
    </w:p>
    <w:p w:rsidR="00EA0CFD" w:rsidRPr="001E2395" w:rsidRDefault="00EA0CFD" w:rsidP="00EA0CFD">
      <w:pPr>
        <w:shd w:val="clear" w:color="auto" w:fill="FFFFFF"/>
        <w:spacing w:before="100" w:beforeAutospacing="1" w:after="100" w:afterAutospacing="1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 рамках данного 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>мероприятия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были разработаны и внедрены в игру нестандартные инте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ллектуальные </w:t>
      </w:r>
      <w:r w:rsidR="00BD229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 развлекательные 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задания из истории 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>советского периода, расширяющие кругозор обучающихся</w:t>
      </w:r>
      <w:r w:rsidR="003A0A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помогающие более быстрому командообразованию в классе, школе, или в ином детском коллективе</w:t>
      </w:r>
      <w:r w:rsidRPr="001E2395">
        <w:rPr>
          <w:rFonts w:ascii="Times New Roman" w:hAnsi="Times New Roman"/>
          <w:color w:val="000000"/>
          <w:sz w:val="28"/>
          <w:szCs w:val="28"/>
          <w:lang w:eastAsia="ru-RU"/>
        </w:rPr>
        <w:t>. </w:t>
      </w:r>
    </w:p>
    <w:p w:rsidR="00096018" w:rsidRPr="00096018" w:rsidRDefault="00936E36" w:rsidP="00096018">
      <w:pPr>
        <w:shd w:val="clear" w:color="auto" w:fill="FFFFFF"/>
        <w:spacing w:after="240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Данная</w:t>
      </w:r>
      <w:r w:rsidR="00EA0CFD"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игровая досуговая программа предполагает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«</w:t>
      </w:r>
      <w:r w:rsidR="00EA0CFD" w:rsidRPr="001E2395">
        <w:rPr>
          <w:rFonts w:ascii="Times New Roman" w:hAnsi="Times New Roman"/>
          <w:color w:val="000000"/>
          <w:sz w:val="28"/>
          <w:szCs w:val="28"/>
          <w:lang w:eastAsia="ru-RU"/>
        </w:rPr>
        <w:t>путешествие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» во времена СССР</w:t>
      </w:r>
      <w:r w:rsidR="00EA0CFD" w:rsidRPr="001E2395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где</w:t>
      </w:r>
      <w:r w:rsidR="00EA0CFD"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дети </w:t>
      </w:r>
      <w:r w:rsidR="002579CF">
        <w:rPr>
          <w:rFonts w:ascii="Times New Roman" w:hAnsi="Times New Roman"/>
          <w:color w:val="000000"/>
          <w:sz w:val="28"/>
          <w:szCs w:val="28"/>
          <w:lang w:eastAsia="ru-RU"/>
        </w:rPr>
        <w:t>могут не знать всех тонкостей и деталей истории Советского Союза,</w:t>
      </w:r>
      <w:r w:rsidR="00EA0CFD" w:rsidRPr="001E239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579C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но смогут </w:t>
      </w:r>
      <w:r w:rsid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все вместе </w:t>
      </w:r>
      <w:r w:rsidR="002579C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поучаствовать и пройти интересные, познавательные </w:t>
      </w:r>
      <w:r w:rsidR="00FC58A2">
        <w:rPr>
          <w:rFonts w:ascii="Times New Roman" w:hAnsi="Times New Roman"/>
          <w:color w:val="000000"/>
          <w:sz w:val="28"/>
          <w:szCs w:val="28"/>
          <w:lang w:eastAsia="ru-RU"/>
        </w:rPr>
        <w:t>задания и конкурсы</w:t>
      </w:r>
      <w:r w:rsidR="002579C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связанные с тем исторических временем, а взрослые: классные руководители, родители, педагоги-организаторы </w:t>
      </w:r>
      <w:r w:rsidR="00506C9D">
        <w:rPr>
          <w:rFonts w:ascii="Times New Roman" w:hAnsi="Times New Roman"/>
          <w:color w:val="000000"/>
          <w:sz w:val="28"/>
          <w:szCs w:val="28"/>
          <w:lang w:eastAsia="ru-RU"/>
        </w:rPr>
        <w:t>помогут им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окунуться в атмосферу того</w:t>
      </w:r>
      <w:r w:rsid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временного периода, в котором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они не жили. </w:t>
      </w:r>
    </w:p>
    <w:p w:rsidR="0092584A" w:rsidRDefault="00EA0CFD" w:rsidP="009F601C">
      <w:pPr>
        <w:shd w:val="clear" w:color="auto" w:fill="FFFFFF"/>
        <w:spacing w:after="240"/>
        <w:ind w:left="0" w:firstLine="708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Программа «Путешествие в страну, которой нет» педагогически 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комплексна, </w:t>
      </w:r>
      <w:r w:rsidRPr="00096018">
        <w:rPr>
          <w:rFonts w:ascii="Times New Roman" w:hAnsi="Times New Roman"/>
          <w:color w:val="000000"/>
          <w:sz w:val="28"/>
          <w:szCs w:val="28"/>
          <w:lang w:eastAsia="ru-RU"/>
        </w:rPr>
        <w:t>целе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>сообразна,</w:t>
      </w:r>
      <w:r w:rsidR="00610373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096018" w:rsidRPr="00096018">
        <w:rPr>
          <w:rFonts w:ascii="Times New Roman" w:hAnsi="Times New Roman"/>
          <w:sz w:val="28"/>
          <w:szCs w:val="28"/>
          <w:lang w:eastAsia="ru-RU"/>
        </w:rPr>
        <w:t>воздействует не только на область знаний, но и в значительной мере на эмоциональное состояние детей,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096018" w:rsidRPr="00096018">
        <w:rPr>
          <w:rFonts w:ascii="Times New Roman" w:hAnsi="Times New Roman"/>
          <w:sz w:val="28"/>
          <w:szCs w:val="28"/>
          <w:lang w:eastAsia="ru-RU"/>
        </w:rPr>
        <w:t xml:space="preserve">где </w:t>
      </w:r>
      <w:r w:rsidR="009F601C">
        <w:rPr>
          <w:rFonts w:ascii="Times New Roman" w:hAnsi="Times New Roman"/>
          <w:sz w:val="28"/>
          <w:szCs w:val="28"/>
          <w:lang w:eastAsia="ru-RU"/>
        </w:rPr>
        <w:t>они</w:t>
      </w:r>
      <w:r w:rsidR="00096018" w:rsidRPr="00096018">
        <w:rPr>
          <w:rFonts w:ascii="Times New Roman" w:hAnsi="Times New Roman"/>
          <w:sz w:val="28"/>
          <w:szCs w:val="28"/>
          <w:lang w:eastAsia="ru-RU"/>
        </w:rPr>
        <w:t xml:space="preserve"> могут реализовывать свои фантазии, идеи и узнать много нового и интересного</w:t>
      </w:r>
      <w:r w:rsidR="005F7020">
        <w:rPr>
          <w:rFonts w:ascii="Times New Roman" w:hAnsi="Times New Roman"/>
          <w:sz w:val="28"/>
          <w:szCs w:val="28"/>
          <w:lang w:eastAsia="ru-RU"/>
        </w:rPr>
        <w:t>.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Так</w:t>
      </w:r>
      <w:r w:rsidR="005F702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же </w:t>
      </w:r>
      <w:r w:rsidR="009F601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программа </w:t>
      </w:r>
      <w:r w:rsidR="00096018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="00610373" w:rsidRPr="00096018">
        <w:rPr>
          <w:rFonts w:ascii="Times New Roman" w:hAnsi="Times New Roman"/>
          <w:color w:val="000000"/>
          <w:sz w:val="28"/>
          <w:szCs w:val="28"/>
          <w:lang w:eastAsia="ru-RU"/>
        </w:rPr>
        <w:t>риентирована на сплочение детского коллектива, воспитание внутри группы уважительного отношения к мнению каждого участника, взаимоподдержке, взаимовыручке при выполнении общей задачи</w:t>
      </w:r>
      <w:r w:rsidR="00096018" w:rsidRPr="00096018">
        <w:rPr>
          <w:rFonts w:ascii="Times New Roman" w:hAnsi="Times New Roman"/>
          <w:color w:val="000000"/>
          <w:sz w:val="28"/>
          <w:szCs w:val="28"/>
          <w:lang w:eastAsia="ru-RU"/>
        </w:rPr>
        <w:t>, уважительное отношение к истории Родины</w:t>
      </w:r>
      <w:r w:rsidR="00610373"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В нее </w:t>
      </w:r>
      <w:r w:rsidRPr="0009601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включены </w:t>
      </w:r>
      <w:r w:rsidR="00610373" w:rsidRPr="00096018">
        <w:rPr>
          <w:rFonts w:ascii="Times New Roman" w:hAnsi="Times New Roman"/>
          <w:color w:val="000000"/>
          <w:sz w:val="28"/>
          <w:szCs w:val="28"/>
          <w:lang w:eastAsia="ru-RU"/>
        </w:rPr>
        <w:t>различные по форме и технологии игровые творческие</w:t>
      </w:r>
      <w:r w:rsidR="005F702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приемы</w:t>
      </w:r>
      <w:r w:rsidR="00610373" w:rsidRPr="00096018">
        <w:rPr>
          <w:rFonts w:ascii="Times New Roman" w:hAnsi="Times New Roman"/>
          <w:color w:val="000000"/>
          <w:sz w:val="28"/>
          <w:szCs w:val="28"/>
          <w:lang w:eastAsia="ru-RU"/>
        </w:rPr>
        <w:t>, интеллектуальные задания</w:t>
      </w:r>
      <w:r w:rsidR="009F601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конкурсы:  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>игры-песни, игровы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>е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 xml:space="preserve"> загадк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>и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 xml:space="preserve">, 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>кейсы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>, творческ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 xml:space="preserve">ие 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>мастерск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>ие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 xml:space="preserve"> по изготовлени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 xml:space="preserve">ю флага из бумаги, </w:t>
      </w:r>
      <w:r w:rsidR="005F7020">
        <w:rPr>
          <w:rFonts w:ascii="Times New Roman" w:hAnsi="Times New Roman"/>
          <w:bCs/>
          <w:sz w:val="28"/>
          <w:szCs w:val="28"/>
          <w:lang w:eastAsia="ru-RU"/>
        </w:rPr>
        <w:t>викторины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>, танц</w:t>
      </w:r>
      <w:r w:rsidR="009F601C">
        <w:rPr>
          <w:rFonts w:ascii="Times New Roman" w:hAnsi="Times New Roman"/>
          <w:bCs/>
          <w:sz w:val="28"/>
          <w:szCs w:val="28"/>
          <w:lang w:eastAsia="ru-RU"/>
        </w:rPr>
        <w:t>евальной игры и многого другого</w:t>
      </w:r>
      <w:r w:rsidRPr="009F601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EA0CFD" w:rsidRPr="00BD229E" w:rsidRDefault="004A415E" w:rsidP="00BD229E">
      <w:pPr>
        <w:shd w:val="clear" w:color="auto" w:fill="FFFFFF"/>
        <w:spacing w:after="240"/>
        <w:ind w:left="0" w:firstLine="567"/>
        <w:jc w:val="both"/>
        <w:rPr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Проведение 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>совместного досугового мероприятия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2795E">
        <w:rPr>
          <w:rFonts w:ascii="Times New Roman" w:hAnsi="Times New Roman"/>
          <w:color w:val="000000"/>
          <w:sz w:val="28"/>
          <w:szCs w:val="28"/>
          <w:lang w:eastAsia="ru-RU"/>
        </w:rPr>
        <w:t>поможет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устан</w:t>
      </w:r>
      <w:r w:rsidR="0042795E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в</w:t>
      </w:r>
      <w:r w:rsidR="0042795E">
        <w:rPr>
          <w:rFonts w:ascii="Times New Roman" w:hAnsi="Times New Roman"/>
          <w:color w:val="000000"/>
          <w:sz w:val="28"/>
          <w:szCs w:val="28"/>
          <w:lang w:eastAsia="ru-RU"/>
        </w:rPr>
        <w:t>ить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теплые неформальные отношения между </w:t>
      </w:r>
      <w:r w:rsidR="0042795E">
        <w:rPr>
          <w:rFonts w:ascii="Times New Roman" w:hAnsi="Times New Roman"/>
          <w:color w:val="000000"/>
          <w:sz w:val="28"/>
          <w:szCs w:val="28"/>
          <w:lang w:eastAsia="ru-RU"/>
        </w:rPr>
        <w:t>детьми и взрослыми (педагогам и родителям - окунуться в эпоху, в которой они когда-то жили, а детям узнать новые факты об истории своей страны)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благодаря установлению позитивной эмоциональной атмосферы </w:t>
      </w:r>
      <w:r w:rsidR="0042795E">
        <w:rPr>
          <w:rFonts w:ascii="Times New Roman" w:hAnsi="Times New Roman"/>
          <w:color w:val="000000"/>
          <w:sz w:val="28"/>
          <w:szCs w:val="28"/>
          <w:lang w:eastAsia="ru-RU"/>
        </w:rPr>
        <w:t>на данном досуговом мероприятии</w:t>
      </w:r>
      <w:r w:rsid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После программы дети в 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своей памяти </w:t>
      </w:r>
      <w:r w:rsidR="005456CD">
        <w:rPr>
          <w:rFonts w:ascii="Times New Roman" w:hAnsi="Times New Roman"/>
          <w:color w:val="000000"/>
          <w:sz w:val="28"/>
          <w:szCs w:val="28"/>
          <w:lang w:eastAsia="ru-RU"/>
        </w:rPr>
        <w:t>смогут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сохран</w:t>
      </w:r>
      <w:r w:rsidR="005456CD">
        <w:rPr>
          <w:rFonts w:ascii="Times New Roman" w:hAnsi="Times New Roman"/>
          <w:color w:val="000000"/>
          <w:sz w:val="28"/>
          <w:szCs w:val="28"/>
          <w:lang w:eastAsia="ru-RU"/>
        </w:rPr>
        <w:t>ить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тепло общения, радость сопереживания. Подобн</w:t>
      </w:r>
      <w:r w:rsidR="005456CD" w:rsidRPr="005456CD">
        <w:rPr>
          <w:rFonts w:ascii="Times New Roman" w:hAnsi="Times New Roman"/>
          <w:color w:val="000000"/>
          <w:sz w:val="28"/>
          <w:szCs w:val="28"/>
          <w:lang w:eastAsia="ru-RU"/>
        </w:rPr>
        <w:t>ое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мероприяти</w:t>
      </w:r>
      <w:r w:rsidR="005456CD" w:rsidRPr="005456CD">
        <w:rPr>
          <w:rFonts w:ascii="Times New Roman" w:hAnsi="Times New Roman"/>
          <w:color w:val="000000"/>
          <w:sz w:val="28"/>
          <w:szCs w:val="28"/>
          <w:lang w:eastAsia="ru-RU"/>
        </w:rPr>
        <w:t>е может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спл</w:t>
      </w:r>
      <w:r w:rsidR="005456CD" w:rsidRPr="005456CD">
        <w:rPr>
          <w:rFonts w:ascii="Times New Roman" w:hAnsi="Times New Roman"/>
          <w:color w:val="000000"/>
          <w:sz w:val="28"/>
          <w:szCs w:val="28"/>
          <w:lang w:eastAsia="ru-RU"/>
        </w:rPr>
        <w:t>отить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5456CD" w:rsidRPr="005456CD">
        <w:rPr>
          <w:rFonts w:ascii="Times New Roman" w:hAnsi="Times New Roman"/>
          <w:color w:val="000000"/>
          <w:sz w:val="28"/>
          <w:szCs w:val="28"/>
          <w:lang w:eastAsia="ru-RU"/>
        </w:rPr>
        <w:t>не только детей между собой, но со взрослыми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>, да</w:t>
      </w:r>
      <w:r w:rsidR="005456CD" w:rsidRPr="005456C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ст </w:t>
      </w:r>
      <w:r w:rsidRPr="005456CD">
        <w:rPr>
          <w:rFonts w:ascii="Times New Roman" w:hAnsi="Times New Roman"/>
          <w:color w:val="000000"/>
          <w:sz w:val="28"/>
          <w:szCs w:val="28"/>
          <w:lang w:eastAsia="ru-RU"/>
        </w:rPr>
        <w:t>возможность взглянуть друг на друга в новой обст</w:t>
      </w:r>
      <w:r w:rsidR="007D70D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ановке, будет способствовать: </w:t>
      </w:r>
      <w:r w:rsidR="005456CD" w:rsidRPr="007D70D3">
        <w:rPr>
          <w:rFonts w:ascii="Times New Roman" w:hAnsi="Times New Roman"/>
          <w:color w:val="000000"/>
          <w:sz w:val="28"/>
          <w:szCs w:val="28"/>
          <w:lang w:eastAsia="ru-RU"/>
        </w:rPr>
        <w:t>повышени</w:t>
      </w:r>
      <w:r w:rsidR="007D70D3" w:rsidRPr="007D70D3">
        <w:rPr>
          <w:rFonts w:ascii="Times New Roman" w:hAnsi="Times New Roman"/>
          <w:color w:val="000000"/>
          <w:sz w:val="28"/>
          <w:szCs w:val="28"/>
          <w:lang w:eastAsia="ru-RU"/>
        </w:rPr>
        <w:t>ю</w:t>
      </w:r>
      <w:r w:rsidR="005456CD" w:rsidRPr="007D70D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коммуникативных, творческих способностей</w:t>
      </w:r>
      <w:r w:rsidR="007D70D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обучающихся, </w:t>
      </w:r>
      <w:r w:rsidR="005456CD" w:rsidRPr="007D70D3">
        <w:rPr>
          <w:rFonts w:ascii="Times New Roman" w:hAnsi="Times New Roman"/>
          <w:color w:val="000000"/>
          <w:sz w:val="28"/>
          <w:szCs w:val="28"/>
          <w:lang w:eastAsia="ru-RU"/>
        </w:rPr>
        <w:t>вовлечени</w:t>
      </w:r>
      <w:r w:rsidR="007D70D3" w:rsidRPr="007D70D3">
        <w:rPr>
          <w:rFonts w:ascii="Times New Roman" w:hAnsi="Times New Roman"/>
          <w:color w:val="000000"/>
          <w:sz w:val="28"/>
          <w:szCs w:val="28"/>
          <w:lang w:eastAsia="ru-RU"/>
        </w:rPr>
        <w:t>ю их</w:t>
      </w:r>
      <w:r w:rsidR="005456CD" w:rsidRPr="007D70D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познавательный, развивающий и творческий процесс, который возможен только при плодотворном общении и сотрудничестве его участников.</w:t>
      </w:r>
    </w:p>
    <w:p w:rsidR="007D70D3" w:rsidRDefault="00543626" w:rsidP="007D70D3">
      <w:pPr>
        <w:spacing w:after="240"/>
        <w:ind w:left="0"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1.</w:t>
      </w:r>
      <w:r w:rsidR="0034784C"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. </w:t>
      </w:r>
      <w:r w:rsidR="005F7020">
        <w:rPr>
          <w:rFonts w:ascii="Times New Roman" w:hAnsi="Times New Roman"/>
          <w:sz w:val="28"/>
        </w:rPr>
        <w:t>Идея, ц</w:t>
      </w:r>
      <w:r w:rsidR="005F7020" w:rsidRPr="006E136A">
        <w:rPr>
          <w:rFonts w:ascii="Times New Roman" w:hAnsi="Times New Roman"/>
          <w:sz w:val="28"/>
        </w:rPr>
        <w:t xml:space="preserve">ель </w:t>
      </w:r>
      <w:r w:rsidR="005F7020">
        <w:rPr>
          <w:rFonts w:ascii="Times New Roman" w:hAnsi="Times New Roman"/>
          <w:sz w:val="28"/>
        </w:rPr>
        <w:t xml:space="preserve">и задачи </w:t>
      </w:r>
      <w:r w:rsidR="005F7020" w:rsidRPr="006E136A">
        <w:rPr>
          <w:rFonts w:ascii="Times New Roman" w:hAnsi="Times New Roman"/>
          <w:sz w:val="28"/>
        </w:rPr>
        <w:t>программы</w:t>
      </w:r>
    </w:p>
    <w:p w:rsidR="00083340" w:rsidRDefault="00083340" w:rsidP="00BD229E">
      <w:pPr>
        <w:widowControl w:val="0"/>
        <w:spacing w:after="240"/>
        <w:ind w:left="567"/>
        <w:jc w:val="both"/>
        <w:rPr>
          <w:rFonts w:ascii="Times New Roman" w:hAnsi="Times New Roman"/>
          <w:sz w:val="28"/>
          <w:szCs w:val="28"/>
        </w:rPr>
      </w:pPr>
      <w:r w:rsidRPr="00083340">
        <w:rPr>
          <w:rFonts w:ascii="Times New Roman" w:hAnsi="Times New Roman"/>
          <w:sz w:val="28"/>
          <w:szCs w:val="28"/>
        </w:rPr>
        <w:t>Игровая ситуация:</w:t>
      </w:r>
      <w:r w:rsidRPr="00645438">
        <w:rPr>
          <w:rFonts w:ascii="Times New Roman" w:hAnsi="Times New Roman"/>
          <w:sz w:val="28"/>
          <w:szCs w:val="28"/>
        </w:rPr>
        <w:t xml:space="preserve"> </w:t>
      </w:r>
      <w:r w:rsidRPr="00083340">
        <w:rPr>
          <w:rFonts w:ascii="Times New Roman" w:hAnsi="Times New Roman"/>
          <w:sz w:val="28"/>
          <w:szCs w:val="28"/>
        </w:rPr>
        <w:t>Путешествие в прошлое, в СССР</w:t>
      </w:r>
      <w:r w:rsidR="00E6570F">
        <w:rPr>
          <w:rFonts w:ascii="Times New Roman" w:hAnsi="Times New Roman"/>
          <w:sz w:val="28"/>
          <w:szCs w:val="28"/>
        </w:rPr>
        <w:t>.</w:t>
      </w:r>
    </w:p>
    <w:p w:rsidR="00083340" w:rsidRPr="00E6570F" w:rsidRDefault="00543626" w:rsidP="00E6570F">
      <w:pPr>
        <w:widowControl w:val="0"/>
        <w:spacing w:after="240"/>
        <w:ind w:left="0" w:firstLine="567"/>
        <w:jc w:val="both"/>
        <w:rPr>
          <w:rFonts w:ascii="Times New Roman" w:eastAsia="WenQuanYi Micro Hei" w:hAnsi="Times New Roman"/>
          <w:kern w:val="24"/>
          <w:sz w:val="28"/>
          <w:szCs w:val="28"/>
        </w:rPr>
      </w:pPr>
      <w:r w:rsidRPr="00BD229E">
        <w:rPr>
          <w:rFonts w:ascii="Times New Roman" w:hAnsi="Times New Roman"/>
          <w:sz w:val="28"/>
          <w:szCs w:val="28"/>
        </w:rPr>
        <w:t xml:space="preserve">Идея программы: </w:t>
      </w:r>
      <w:r w:rsidR="00C8000A" w:rsidRPr="00BD229E"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>Ни шагу назад, ни шагу на месте, а только вперед и только все вместе</w:t>
      </w:r>
      <w:r w:rsidR="005F7020" w:rsidRPr="00BD229E"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>.</w:t>
      </w:r>
    </w:p>
    <w:p w:rsidR="0054554C" w:rsidRPr="00617DB6" w:rsidRDefault="0054554C" w:rsidP="00617DB6">
      <w:pPr>
        <w:ind w:left="0" w:firstLine="567"/>
        <w:jc w:val="both"/>
        <w:rPr>
          <w:rFonts w:ascii="Times New Roman" w:eastAsia="Calibri" w:hAnsi="Times New Roman"/>
          <w:sz w:val="28"/>
          <w:szCs w:val="24"/>
        </w:rPr>
      </w:pPr>
      <w:r w:rsidRPr="00543626">
        <w:rPr>
          <w:rFonts w:ascii="Times New Roman" w:eastAsia="Calibri" w:hAnsi="Times New Roman"/>
          <w:sz w:val="28"/>
          <w:szCs w:val="24"/>
        </w:rPr>
        <w:t>Цель программы</w:t>
      </w:r>
      <w:r w:rsidR="00543626">
        <w:rPr>
          <w:rFonts w:ascii="Times New Roman" w:eastAsia="Calibri" w:hAnsi="Times New Roman"/>
          <w:sz w:val="28"/>
          <w:szCs w:val="24"/>
        </w:rPr>
        <w:t>:</w:t>
      </w:r>
      <w:r w:rsidR="00617DB6">
        <w:rPr>
          <w:rFonts w:ascii="Times New Roman" w:eastAsia="Calibri" w:hAnsi="Times New Roman"/>
          <w:sz w:val="28"/>
          <w:szCs w:val="24"/>
        </w:rPr>
        <w:t xml:space="preserve"> </w:t>
      </w:r>
      <w:r w:rsidRPr="00617DB6">
        <w:rPr>
          <w:rFonts w:ascii="Times New Roman" w:eastAsia="Calibri" w:hAnsi="Times New Roman"/>
          <w:sz w:val="28"/>
          <w:szCs w:val="28"/>
        </w:rPr>
        <w:t>Содействие формированию социально-активной личности,</w:t>
      </w:r>
      <w:r w:rsidR="00512AA3">
        <w:rPr>
          <w:rFonts w:ascii="Times New Roman" w:eastAsia="Calibri" w:hAnsi="Times New Roman"/>
          <w:sz w:val="28"/>
          <w:szCs w:val="28"/>
        </w:rPr>
        <w:t xml:space="preserve"> которая</w:t>
      </w:r>
      <w:r w:rsidRPr="00617DB6">
        <w:rPr>
          <w:rFonts w:ascii="Times New Roman" w:eastAsia="Calibri" w:hAnsi="Times New Roman"/>
          <w:sz w:val="28"/>
          <w:szCs w:val="28"/>
        </w:rPr>
        <w:t xml:space="preserve"> </w:t>
      </w:r>
      <w:r w:rsidR="00512AA3">
        <w:rPr>
          <w:rFonts w:ascii="Times New Roman" w:eastAsia="Calibri" w:hAnsi="Times New Roman"/>
          <w:sz w:val="28"/>
          <w:szCs w:val="28"/>
        </w:rPr>
        <w:t>умеет работать в команде</w:t>
      </w:r>
      <w:r w:rsidRPr="00617DB6">
        <w:rPr>
          <w:rFonts w:ascii="Times New Roman" w:eastAsia="Calibri" w:hAnsi="Times New Roman"/>
          <w:sz w:val="28"/>
          <w:szCs w:val="28"/>
        </w:rPr>
        <w:t xml:space="preserve">. </w:t>
      </w:r>
    </w:p>
    <w:p w:rsidR="0054554C" w:rsidRPr="006E136A" w:rsidRDefault="0054554C" w:rsidP="0054554C">
      <w:pPr>
        <w:ind w:left="567"/>
        <w:jc w:val="both"/>
        <w:rPr>
          <w:rFonts w:ascii="Times New Roman" w:hAnsi="Times New Roman"/>
          <w:sz w:val="28"/>
        </w:rPr>
      </w:pPr>
    </w:p>
    <w:p w:rsidR="00083340" w:rsidRPr="00E6570F" w:rsidRDefault="00E6570F" w:rsidP="0034784C">
      <w:pPr>
        <w:widowControl w:val="0"/>
        <w:spacing w:after="240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Педагогические задачи:</w:t>
      </w:r>
      <w:r>
        <w:rPr>
          <w:rFonts w:ascii="Times New Roman" w:hAnsi="Times New Roman"/>
          <w:sz w:val="28"/>
          <w:szCs w:val="28"/>
        </w:rPr>
        <w:tab/>
      </w:r>
    </w:p>
    <w:p w:rsidR="007353EA" w:rsidRPr="00277F0A" w:rsidRDefault="007353EA" w:rsidP="00E6570F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bCs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 xml:space="preserve">Комплексная задача: </w:t>
      </w:r>
    </w:p>
    <w:p w:rsidR="00E6570F" w:rsidRPr="00E6570F" w:rsidRDefault="007353EA" w:rsidP="00E6570F">
      <w:pPr>
        <w:tabs>
          <w:tab w:val="left" w:pos="9781"/>
          <w:tab w:val="left" w:pos="10065"/>
        </w:tabs>
        <w:spacing w:after="240" w:line="100" w:lineRule="atLeast"/>
        <w:ind w:left="0" w:firstLine="426"/>
        <w:jc w:val="both"/>
        <w:rPr>
          <w:rFonts w:ascii="Times New Roman" w:eastAsia="Calibri" w:hAnsi="Times New Roman"/>
          <w:b/>
          <w:bCs/>
          <w:sz w:val="28"/>
          <w:szCs w:val="28"/>
        </w:rPr>
      </w:pPr>
      <w:r w:rsidRPr="00617DB6">
        <w:rPr>
          <w:rFonts w:ascii="Times New Roman" w:eastAsia="Calibri" w:hAnsi="Times New Roman"/>
          <w:bCs/>
          <w:sz w:val="28"/>
          <w:szCs w:val="28"/>
        </w:rPr>
        <w:t>-формировать заинтересованное отношение к истории Советского Союза;</w:t>
      </w:r>
    </w:p>
    <w:p w:rsidR="007353EA" w:rsidRPr="00E6570F" w:rsidRDefault="007353EA" w:rsidP="00E6570F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b/>
          <w:bCs/>
          <w:sz w:val="28"/>
          <w:szCs w:val="28"/>
          <w:highlight w:val="yellow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Познавательно-мировоззренческие</w:t>
      </w:r>
      <w:r w:rsidRPr="00277F0A">
        <w:rPr>
          <w:rFonts w:ascii="Times New Roman" w:eastAsia="Calibri" w:hAnsi="Times New Roman"/>
          <w:sz w:val="28"/>
          <w:szCs w:val="28"/>
        </w:rPr>
        <w:t>:</w:t>
      </w:r>
    </w:p>
    <w:p w:rsidR="007353EA" w:rsidRPr="00617DB6" w:rsidRDefault="007353EA" w:rsidP="007353EA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 xml:space="preserve">-ребенок разберется в общих исторических фактах о СССР; </w:t>
      </w:r>
    </w:p>
    <w:p w:rsidR="007353EA" w:rsidRPr="00617DB6" w:rsidRDefault="007353EA" w:rsidP="007353EA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-будет знать расшифровки популярных аббревиатур, познакомится с вещами и продуктами, которые можно было купить на определенную денежную сумму, узнает интересные факты о советском времени;</w:t>
      </w:r>
    </w:p>
    <w:p w:rsidR="00083340" w:rsidRDefault="007353EA" w:rsidP="00E6570F">
      <w:pPr>
        <w:tabs>
          <w:tab w:val="left" w:pos="9781"/>
          <w:tab w:val="left" w:pos="10065"/>
        </w:tabs>
        <w:spacing w:after="240" w:line="100" w:lineRule="atLeast"/>
        <w:ind w:left="0" w:firstLine="426"/>
        <w:jc w:val="both"/>
        <w:rPr>
          <w:rFonts w:ascii="Times New Roman" w:eastAsia="Calibri" w:hAnsi="Times New Roman"/>
          <w:b/>
          <w:bCs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-придет к выводу, как важно и интересно знать историю своего государства.</w:t>
      </w:r>
    </w:p>
    <w:p w:rsidR="007353EA" w:rsidRPr="00277F0A" w:rsidRDefault="007353EA" w:rsidP="00277F0A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Эмоционально-волевые:</w:t>
      </w:r>
    </w:p>
    <w:p w:rsidR="007353EA" w:rsidRPr="000D17D2" w:rsidRDefault="007353EA" w:rsidP="000D17D2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 xml:space="preserve">-ребенок прочувствует особенности жизни советского человека; </w:t>
      </w:r>
    </w:p>
    <w:p w:rsidR="00512AA3" w:rsidRDefault="007353EA" w:rsidP="00BA3B59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-захочет узнать новые интересные факты из истории</w:t>
      </w:r>
      <w:r w:rsidR="00512AA3">
        <w:rPr>
          <w:rFonts w:ascii="Times New Roman" w:eastAsia="Calibri" w:hAnsi="Times New Roman"/>
          <w:sz w:val="28"/>
          <w:szCs w:val="28"/>
        </w:rPr>
        <w:t>, связанные с Советским Союзом;</w:t>
      </w:r>
    </w:p>
    <w:p w:rsidR="000D17D2" w:rsidRDefault="000D17D2" w:rsidP="00BA3B59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-ребенок сможет почувствовать себя частью единой команды не только с детьми, друзьями, но и со взрослыми (педагогами, родителями); </w:t>
      </w:r>
    </w:p>
    <w:p w:rsidR="00512AA3" w:rsidRPr="00E6570F" w:rsidRDefault="00512AA3" w:rsidP="00BA3B59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-</w:t>
      </w:r>
      <w:r w:rsidR="00BA3B59">
        <w:rPr>
          <w:rFonts w:ascii="Times New Roman" w:eastAsia="Calibri" w:hAnsi="Times New Roman"/>
          <w:sz w:val="28"/>
          <w:szCs w:val="28"/>
        </w:rPr>
        <w:t>прочувствует необходимость поддержки и взаимовыручки товарищей по группе при выполнении различных задач.</w:t>
      </w:r>
    </w:p>
    <w:p w:rsidR="007353EA" w:rsidRPr="00277F0A" w:rsidRDefault="007353EA" w:rsidP="00BA3B59">
      <w:pPr>
        <w:tabs>
          <w:tab w:val="left" w:pos="9781"/>
          <w:tab w:val="left" w:pos="10065"/>
        </w:tabs>
        <w:spacing w:before="240" w:line="100" w:lineRule="atLeast"/>
        <w:ind w:left="0"/>
        <w:jc w:val="both"/>
        <w:rPr>
          <w:rFonts w:ascii="Times New Roman" w:eastAsia="Calibri" w:hAnsi="Times New Roman"/>
          <w:bCs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Действенно-практические:</w:t>
      </w:r>
    </w:p>
    <w:p w:rsidR="007353EA" w:rsidRPr="00617DB6" w:rsidRDefault="007353EA" w:rsidP="007353EA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bCs/>
          <w:sz w:val="28"/>
          <w:szCs w:val="28"/>
        </w:rPr>
        <w:t>-р</w:t>
      </w:r>
      <w:r w:rsidRPr="00617DB6">
        <w:rPr>
          <w:rFonts w:ascii="Times New Roman" w:eastAsia="Calibri" w:hAnsi="Times New Roman"/>
          <w:sz w:val="28"/>
          <w:szCs w:val="28"/>
        </w:rPr>
        <w:t xml:space="preserve">ебенок будет уметь расшифровывать аббревиатуры, изготавливать флаг из бумаги; </w:t>
      </w:r>
    </w:p>
    <w:p w:rsidR="00E6570F" w:rsidRDefault="007353EA" w:rsidP="00BA3B59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-обретет способность работать в команде</w:t>
      </w:r>
      <w:r w:rsidR="00BA3B59">
        <w:rPr>
          <w:rFonts w:ascii="Times New Roman" w:eastAsia="Calibri" w:hAnsi="Times New Roman"/>
          <w:sz w:val="28"/>
          <w:szCs w:val="28"/>
        </w:rPr>
        <w:t>;</w:t>
      </w:r>
    </w:p>
    <w:p w:rsidR="00BA3B59" w:rsidRPr="00E6570F" w:rsidRDefault="00BA3B59" w:rsidP="00BA3B59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-сможет решать интеллектуальные и творческие задачи сообща, в группе.</w:t>
      </w:r>
    </w:p>
    <w:p w:rsidR="007353EA" w:rsidRPr="00277F0A" w:rsidRDefault="007353EA" w:rsidP="004D127D">
      <w:pPr>
        <w:widowControl w:val="0"/>
        <w:spacing w:before="240"/>
        <w:ind w:left="142" w:firstLine="567"/>
        <w:rPr>
          <w:rFonts w:ascii="Times New Roman" w:hAnsi="Times New Roman"/>
          <w:sz w:val="28"/>
          <w:szCs w:val="28"/>
        </w:rPr>
      </w:pPr>
      <w:r w:rsidRPr="00277F0A">
        <w:rPr>
          <w:rFonts w:ascii="Times New Roman" w:hAnsi="Times New Roman"/>
          <w:sz w:val="28"/>
          <w:szCs w:val="28"/>
        </w:rPr>
        <w:t xml:space="preserve">Игровая задача: </w:t>
      </w:r>
    </w:p>
    <w:p w:rsidR="009B6E29" w:rsidRPr="005456CD" w:rsidRDefault="007353EA" w:rsidP="005456CD">
      <w:pPr>
        <w:ind w:left="0" w:firstLine="425"/>
        <w:jc w:val="both"/>
        <w:rPr>
          <w:rFonts w:ascii="Times New Roman" w:hAnsi="Times New Roman"/>
          <w:bCs/>
          <w:color w:val="000000" w:themeColor="text1"/>
          <w:sz w:val="28"/>
          <w:szCs w:val="28"/>
          <w:shd w:val="clear" w:color="auto" w:fill="FFFFFF"/>
        </w:rPr>
      </w:pPr>
      <w:r w:rsidRPr="00083340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Дети, собираясь в путешествие в будущее на машине времени, внезапно попадают в прошлое – в СССР. Чтобы им попасть обратно домой, машину времени нужно усовершенствовать </w:t>
      </w:r>
      <w:r w:rsidR="00BA3B59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>–</w:t>
      </w:r>
      <w:r w:rsidRPr="00083340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A3B59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совместными усилиями </w:t>
      </w:r>
      <w:r w:rsidRPr="00083340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>собрать необходимые детали, пройдя познавательные</w:t>
      </w:r>
      <w:r w:rsidR="005456CD">
        <w:rPr>
          <w:rStyle w:val="af0"/>
          <w:rFonts w:ascii="Times New Roman" w:hAnsi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 задания и творческие конкурсы.</w:t>
      </w:r>
    </w:p>
    <w:p w:rsidR="00A50A1E" w:rsidRPr="00AD04C9" w:rsidRDefault="00A50A1E" w:rsidP="00A50A1E">
      <w:pPr>
        <w:shd w:val="clear" w:color="auto" w:fill="FFFFFF"/>
        <w:suppressAutoHyphens w:val="0"/>
        <w:spacing w:before="240" w:after="150"/>
        <w:ind w:left="0"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AD04C9">
        <w:rPr>
          <w:rFonts w:ascii="Times New Roman" w:hAnsi="Times New Roman"/>
          <w:bCs/>
          <w:sz w:val="28"/>
          <w:szCs w:val="28"/>
          <w:lang w:eastAsia="ru-RU"/>
        </w:rPr>
        <w:t>Программа содержит</w:t>
      </w:r>
      <w:r w:rsidRPr="00AD04C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AD04C9">
        <w:rPr>
          <w:rFonts w:ascii="Times New Roman" w:hAnsi="Times New Roman"/>
          <w:sz w:val="28"/>
          <w:szCs w:val="28"/>
          <w:lang w:eastAsia="ru-RU"/>
        </w:rPr>
        <w:t xml:space="preserve">разнообразные </w:t>
      </w:r>
      <w:r w:rsidRPr="00445FCB">
        <w:rPr>
          <w:rFonts w:ascii="Times New Roman" w:hAnsi="Times New Roman"/>
          <w:sz w:val="28"/>
          <w:szCs w:val="28"/>
          <w:lang w:eastAsia="ru-RU"/>
        </w:rPr>
        <w:t>в</w:t>
      </w:r>
      <w:r w:rsidRPr="00AD04C9">
        <w:rPr>
          <w:rFonts w:ascii="Times New Roman" w:hAnsi="Times New Roman"/>
          <w:sz w:val="28"/>
          <w:szCs w:val="28"/>
          <w:lang w:eastAsia="ru-RU"/>
        </w:rPr>
        <w:t>иды</w:t>
      </w:r>
      <w:r w:rsidRPr="00445FCB">
        <w:rPr>
          <w:rFonts w:ascii="Times New Roman" w:hAnsi="Times New Roman"/>
          <w:sz w:val="28"/>
          <w:szCs w:val="28"/>
          <w:lang w:eastAsia="ru-RU"/>
        </w:rPr>
        <w:t xml:space="preserve"> деятельности, которые предлагаются учащимся</w:t>
      </w:r>
      <w:r w:rsidRPr="00AD04C9">
        <w:rPr>
          <w:rFonts w:ascii="Times New Roman" w:hAnsi="Times New Roman"/>
          <w:sz w:val="28"/>
          <w:szCs w:val="28"/>
          <w:lang w:eastAsia="ru-RU"/>
        </w:rPr>
        <w:t xml:space="preserve"> в рамках реализации «путешествия».</w:t>
      </w:r>
    </w:p>
    <w:p w:rsidR="005C01FD" w:rsidRDefault="005C01FD" w:rsidP="00A50A1E">
      <w:pPr>
        <w:shd w:val="clear" w:color="auto" w:fill="FFFFFF"/>
        <w:suppressAutoHyphens w:val="0"/>
        <w:spacing w:before="240" w:after="150"/>
        <w:ind w:left="0"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50A1E" w:rsidRPr="004D127D" w:rsidRDefault="004D127D" w:rsidP="00A50A1E">
      <w:pPr>
        <w:shd w:val="clear" w:color="auto" w:fill="FFFFFF"/>
        <w:suppressAutoHyphens w:val="0"/>
        <w:spacing w:before="240" w:after="150"/>
        <w:ind w:left="0"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4D127D">
        <w:rPr>
          <w:rFonts w:ascii="Times New Roman" w:hAnsi="Times New Roman"/>
          <w:sz w:val="28"/>
          <w:szCs w:val="28"/>
          <w:lang w:eastAsia="ru-RU"/>
        </w:rPr>
        <w:lastRenderedPageBreak/>
        <w:t>Структура  программы</w:t>
      </w:r>
      <w:r w:rsidR="00A50A1E" w:rsidRPr="004D127D">
        <w:rPr>
          <w:rFonts w:ascii="Times New Roman" w:hAnsi="Times New Roman"/>
          <w:sz w:val="28"/>
          <w:szCs w:val="28"/>
          <w:lang w:eastAsia="ru-RU"/>
        </w:rPr>
        <w:t>:</w:t>
      </w:r>
    </w:p>
    <w:p w:rsidR="00A50A1E" w:rsidRPr="005224D6" w:rsidRDefault="00A50A1E" w:rsidP="005224D6">
      <w:pPr>
        <w:pStyle w:val="ad"/>
        <w:numPr>
          <w:ilvl w:val="1"/>
          <w:numId w:val="33"/>
        </w:numPr>
        <w:shd w:val="clear" w:color="auto" w:fill="FFFFFF"/>
        <w:tabs>
          <w:tab w:val="left" w:pos="993"/>
        </w:tabs>
        <w:spacing w:before="24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 xml:space="preserve">Экспозиция </w:t>
      </w:r>
      <w:r w:rsidR="005224D6">
        <w:rPr>
          <w:rFonts w:ascii="Times New Roman" w:hAnsi="Times New Roman"/>
          <w:iCs/>
          <w:spacing w:val="1"/>
          <w:sz w:val="28"/>
          <w:szCs w:val="28"/>
          <w:lang w:eastAsia="ru-RU"/>
        </w:rPr>
        <w:t>и завязка</w:t>
      </w:r>
      <w:r w:rsidRP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 xml:space="preserve"> - ввод в действие, - изначально детям предлагается отправиться на машине времени в будущее, а в итоге </w:t>
      </w:r>
      <w:r w:rsid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>они</w:t>
      </w:r>
      <w:r w:rsidRP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 xml:space="preserve"> попада</w:t>
      </w:r>
      <w:r w:rsidR="004D127D" w:rsidRP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>ют</w:t>
      </w:r>
      <w:r w:rsidRP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 xml:space="preserve"> в прошлое - в СССР</w:t>
      </w:r>
      <w:r w:rsidR="004D127D">
        <w:rPr>
          <w:rFonts w:ascii="Times New Roman" w:hAnsi="Times New Roman"/>
          <w:iCs/>
          <w:spacing w:val="1"/>
          <w:sz w:val="28"/>
          <w:szCs w:val="28"/>
          <w:lang w:eastAsia="ru-RU"/>
        </w:rPr>
        <w:t xml:space="preserve"> </w:t>
      </w:r>
      <w:r w:rsidR="004D127D" w:rsidRPr="004D127D">
        <w:rPr>
          <w:rFonts w:ascii="Times New Roman" w:hAnsi="Times New Roman"/>
          <w:bCs/>
          <w:sz w:val="28"/>
          <w:szCs w:val="28"/>
          <w:lang w:eastAsia="ru-RU"/>
        </w:rPr>
        <w:t xml:space="preserve">(сценка </w:t>
      </w:r>
      <w:r w:rsidR="004D127D">
        <w:rPr>
          <w:rFonts w:ascii="Times New Roman" w:hAnsi="Times New Roman"/>
          <w:bCs/>
          <w:sz w:val="28"/>
          <w:szCs w:val="28"/>
          <w:lang w:eastAsia="ru-RU"/>
        </w:rPr>
        <w:t xml:space="preserve">ученого Полётова, </w:t>
      </w:r>
      <w:r w:rsidR="004D127D" w:rsidRPr="004D127D">
        <w:rPr>
          <w:rFonts w:ascii="Times New Roman" w:hAnsi="Times New Roman"/>
          <w:bCs/>
          <w:sz w:val="28"/>
          <w:szCs w:val="28"/>
          <w:lang w:eastAsia="ru-RU"/>
        </w:rPr>
        <w:t xml:space="preserve">председателя совета отряда </w:t>
      </w:r>
      <w:r w:rsidR="004D127D">
        <w:rPr>
          <w:rFonts w:ascii="Times New Roman" w:hAnsi="Times New Roman"/>
          <w:bCs/>
          <w:sz w:val="28"/>
          <w:szCs w:val="28"/>
          <w:lang w:eastAsia="ru-RU"/>
        </w:rPr>
        <w:t>и</w:t>
      </w:r>
      <w:r w:rsidR="004D127D" w:rsidRPr="004D127D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4D127D">
        <w:rPr>
          <w:rFonts w:ascii="Times New Roman" w:hAnsi="Times New Roman"/>
          <w:bCs/>
          <w:sz w:val="28"/>
          <w:szCs w:val="28"/>
          <w:lang w:eastAsia="ru-RU"/>
        </w:rPr>
        <w:t>пионеров</w:t>
      </w:r>
      <w:r w:rsidR="004D127D" w:rsidRPr="004D127D">
        <w:rPr>
          <w:rFonts w:ascii="Times New Roman" w:hAnsi="Times New Roman"/>
          <w:bCs/>
          <w:sz w:val="28"/>
          <w:szCs w:val="28"/>
          <w:lang w:eastAsia="ru-RU"/>
        </w:rPr>
        <w:t>).</w:t>
      </w:r>
      <w:r w:rsidR="005224D6">
        <w:rPr>
          <w:rFonts w:ascii="Times New Roman" w:hAnsi="Times New Roman"/>
          <w:bCs/>
          <w:sz w:val="28"/>
          <w:szCs w:val="28"/>
          <w:lang w:eastAsia="ru-RU"/>
        </w:rPr>
        <w:t xml:space="preserve"> Н</w:t>
      </w:r>
      <w:r w:rsidR="005224D6">
        <w:rPr>
          <w:rFonts w:ascii="Times New Roman" w:eastAsia="Times New Roman" w:hAnsi="Times New Roman"/>
          <w:iCs/>
          <w:spacing w:val="2"/>
          <w:sz w:val="28"/>
          <w:szCs w:val="28"/>
          <w:lang w:eastAsia="ru-RU"/>
        </w:rPr>
        <w:t>ачало конфликта, п</w:t>
      </w:r>
      <w:r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оявление проблемы </w:t>
      </w:r>
      <w:r w:rsidR="004D127D"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>–</w:t>
      </w:r>
      <w:r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</w:t>
      </w:r>
      <w:r w:rsidR="004D127D"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>компьютерного Вируса</w:t>
      </w:r>
      <w:r w:rsidR="002915EB"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>, совершившего сбой в работе машины времени</w:t>
      </w:r>
      <w:r w:rsidRPr="005224D6">
        <w:rPr>
          <w:rFonts w:ascii="Times New Roman" w:eastAsia="Times New Roman" w:hAnsi="Times New Roman"/>
          <w:iCs/>
          <w:sz w:val="28"/>
          <w:szCs w:val="28"/>
          <w:lang w:eastAsia="ru-RU"/>
        </w:rPr>
        <w:t>.</w:t>
      </w:r>
    </w:p>
    <w:p w:rsidR="00A50A1E" w:rsidRPr="006E3823" w:rsidRDefault="00A50A1E" w:rsidP="00A50A1E">
      <w:pPr>
        <w:pStyle w:val="ad"/>
        <w:numPr>
          <w:ilvl w:val="1"/>
          <w:numId w:val="33"/>
        </w:numPr>
        <w:shd w:val="clear" w:color="auto" w:fill="FFFFFF"/>
        <w:tabs>
          <w:tab w:val="left" w:pos="993"/>
        </w:tabs>
        <w:spacing w:before="24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Основное развитие действия – 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детям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ставят условие, 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что лишь совместными усилиями,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собр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ав необходимые детали для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машин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ы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времени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,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они 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смогут 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ее запустить, чтобы 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попасть д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омой. Детали для машины времени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будут получать с прохождением заданий, конкурсов</w:t>
      </w:r>
      <w:r w:rsidR="006E3823"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и кейсов</w:t>
      </w:r>
      <w:r w:rsidRPr="006E3823">
        <w:rPr>
          <w:rFonts w:ascii="Times New Roman" w:eastAsia="Times New Roman" w:hAnsi="Times New Roman"/>
          <w:iCs/>
          <w:sz w:val="28"/>
          <w:szCs w:val="28"/>
          <w:lang w:eastAsia="ru-RU"/>
        </w:rPr>
        <w:t>.</w:t>
      </w:r>
    </w:p>
    <w:p w:rsidR="00A50A1E" w:rsidRPr="006E3823" w:rsidRDefault="00A50A1E" w:rsidP="00A50A1E">
      <w:pPr>
        <w:pStyle w:val="ad"/>
        <w:numPr>
          <w:ilvl w:val="1"/>
          <w:numId w:val="33"/>
        </w:numPr>
        <w:shd w:val="clear" w:color="auto" w:fill="FFFFFF"/>
        <w:tabs>
          <w:tab w:val="left" w:pos="993"/>
        </w:tabs>
        <w:spacing w:before="24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E3823">
        <w:rPr>
          <w:rFonts w:ascii="Times New Roman" w:eastAsia="Times New Roman" w:hAnsi="Times New Roman"/>
          <w:iCs/>
          <w:spacing w:val="3"/>
          <w:sz w:val="28"/>
          <w:szCs w:val="28"/>
          <w:lang w:eastAsia="ru-RU"/>
        </w:rPr>
        <w:t>Кульминаци</w:t>
      </w:r>
      <w:r w:rsidR="006E3823" w:rsidRPr="006E3823">
        <w:rPr>
          <w:rFonts w:ascii="Times New Roman" w:eastAsia="Times New Roman" w:hAnsi="Times New Roman"/>
          <w:iCs/>
          <w:spacing w:val="3"/>
          <w:sz w:val="28"/>
          <w:szCs w:val="28"/>
          <w:lang w:eastAsia="ru-RU"/>
        </w:rPr>
        <w:t>я</w:t>
      </w:r>
      <w:r w:rsidRPr="006E3823">
        <w:rPr>
          <w:rFonts w:ascii="Times New Roman" w:eastAsia="Times New Roman" w:hAnsi="Times New Roman"/>
          <w:iCs/>
          <w:spacing w:val="3"/>
          <w:sz w:val="28"/>
          <w:szCs w:val="28"/>
          <w:lang w:eastAsia="ru-RU"/>
        </w:rPr>
        <w:t xml:space="preserve"> – собранная машина отправляется не с первого раза, а после еще одного «толчка» - задания детям, с которым они справляются.</w:t>
      </w:r>
    </w:p>
    <w:p w:rsidR="00A50A1E" w:rsidRPr="006E3823" w:rsidRDefault="00A50A1E" w:rsidP="00A50A1E">
      <w:pPr>
        <w:pStyle w:val="ad"/>
        <w:numPr>
          <w:ilvl w:val="1"/>
          <w:numId w:val="33"/>
        </w:numPr>
        <w:shd w:val="clear" w:color="auto" w:fill="FFFFFF"/>
        <w:tabs>
          <w:tab w:val="left" w:pos="993"/>
        </w:tabs>
        <w:spacing w:before="24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Развязк</w:t>
      </w:r>
      <w:r w:rsidR="006E3823"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а</w:t>
      </w:r>
      <w:r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 xml:space="preserve"> – дети возвращаютс</w:t>
      </w:r>
      <w:r w:rsidR="006E3823"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я обратно – в современное время</w:t>
      </w:r>
      <w:r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.</w:t>
      </w:r>
    </w:p>
    <w:p w:rsidR="00A50A1E" w:rsidRPr="006E3823" w:rsidRDefault="00A50A1E" w:rsidP="00A50A1E">
      <w:pPr>
        <w:pStyle w:val="ad"/>
        <w:numPr>
          <w:ilvl w:val="1"/>
          <w:numId w:val="33"/>
        </w:numPr>
        <w:shd w:val="clear" w:color="auto" w:fill="FFFFFF"/>
        <w:tabs>
          <w:tab w:val="left" w:pos="993"/>
        </w:tabs>
        <w:spacing w:before="24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 xml:space="preserve">Финал – </w:t>
      </w:r>
      <w:r w:rsid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ритуал – совместная фотография-распечатка на память о путешествии с изготовленными флагами</w:t>
      </w:r>
      <w:r w:rsidRPr="006E3823">
        <w:rPr>
          <w:rFonts w:ascii="Times New Roman" w:eastAsia="Times New Roman" w:hAnsi="Times New Roman"/>
          <w:iCs/>
          <w:spacing w:val="4"/>
          <w:sz w:val="28"/>
          <w:szCs w:val="28"/>
          <w:lang w:eastAsia="ru-RU"/>
        </w:rPr>
        <w:t>.</w:t>
      </w:r>
    </w:p>
    <w:p w:rsidR="0034784C" w:rsidRDefault="0034784C" w:rsidP="006E3823">
      <w:pPr>
        <w:spacing w:after="240"/>
        <w:ind w:left="0"/>
        <w:jc w:val="both"/>
        <w:rPr>
          <w:rFonts w:ascii="Times New Roman" w:hAnsi="Times New Roman"/>
          <w:sz w:val="28"/>
        </w:rPr>
      </w:pPr>
    </w:p>
    <w:p w:rsidR="0034784C" w:rsidRDefault="0034383A" w:rsidP="0034784C">
      <w:pPr>
        <w:spacing w:after="240"/>
        <w:ind w:left="567"/>
        <w:jc w:val="both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>1.</w:t>
      </w:r>
      <w:r w:rsidR="0034784C">
        <w:rPr>
          <w:rFonts w:ascii="Times New Roman" w:hAnsi="Times New Roman"/>
          <w:sz w:val="28"/>
        </w:rPr>
        <w:t>4</w:t>
      </w:r>
      <w:r w:rsidRPr="006E136A">
        <w:rPr>
          <w:rFonts w:ascii="Times New Roman" w:hAnsi="Times New Roman"/>
          <w:sz w:val="28"/>
        </w:rPr>
        <w:t xml:space="preserve">. </w:t>
      </w:r>
      <w:r w:rsidR="0034784C" w:rsidRPr="006E136A">
        <w:rPr>
          <w:rFonts w:ascii="Times New Roman" w:hAnsi="Times New Roman"/>
          <w:sz w:val="28"/>
        </w:rPr>
        <w:t>Условия реализации программы</w:t>
      </w:r>
      <w:r w:rsidR="0034784C">
        <w:rPr>
          <w:rFonts w:ascii="Times New Roman" w:hAnsi="Times New Roman"/>
          <w:sz w:val="28"/>
        </w:rPr>
        <w:t>: т</w:t>
      </w:r>
      <w:r w:rsidR="0034784C" w:rsidRPr="00BD4BC0">
        <w:rPr>
          <w:rFonts w:ascii="Times New Roman" w:hAnsi="Times New Roman"/>
          <w:sz w:val="28"/>
        </w:rPr>
        <w:t xml:space="preserve">ехническое и методическое обеспечение </w:t>
      </w:r>
    </w:p>
    <w:p w:rsidR="0034383A" w:rsidRPr="008A7A1E" w:rsidRDefault="0034383A" w:rsidP="00BD229E">
      <w:pPr>
        <w:shd w:val="clear" w:color="auto" w:fill="FFFFFF"/>
        <w:spacing w:before="30"/>
        <w:ind w:left="0"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E63EEB">
        <w:rPr>
          <w:rFonts w:ascii="Times New Roman" w:hAnsi="Times New Roman"/>
          <w:sz w:val="28"/>
          <w:szCs w:val="24"/>
        </w:rPr>
        <w:t>Программа</w:t>
      </w:r>
      <w:r w:rsidR="00277F0A" w:rsidRPr="00E63EEB">
        <w:rPr>
          <w:rFonts w:ascii="Times New Roman" w:hAnsi="Times New Roman"/>
          <w:sz w:val="28"/>
          <w:szCs w:val="24"/>
        </w:rPr>
        <w:t xml:space="preserve"> носит кратковременный характер и</w:t>
      </w:r>
      <w:r w:rsidRPr="00E63EEB">
        <w:rPr>
          <w:rFonts w:ascii="Times New Roman" w:hAnsi="Times New Roman"/>
          <w:sz w:val="28"/>
          <w:szCs w:val="24"/>
        </w:rPr>
        <w:t xml:space="preserve"> рассчитана </w:t>
      </w:r>
      <w:r w:rsidR="00083340" w:rsidRPr="00E63EEB">
        <w:rPr>
          <w:rFonts w:ascii="Times New Roman" w:hAnsi="Times New Roman"/>
          <w:sz w:val="28"/>
          <w:szCs w:val="24"/>
        </w:rPr>
        <w:t>на многоразовое использование, в любое время года, на различных концертных площадках, имеющих доступ к визуальным презентациям, звуковым эффектам, местам для постановки реквизита, местам для двигательной активности участников программы</w:t>
      </w:r>
      <w:r w:rsidRPr="00E63EEB">
        <w:rPr>
          <w:rFonts w:ascii="Times New Roman" w:hAnsi="Times New Roman"/>
          <w:sz w:val="28"/>
          <w:szCs w:val="24"/>
        </w:rPr>
        <w:t>.</w:t>
      </w:r>
      <w:r w:rsidRPr="0034383A">
        <w:rPr>
          <w:rFonts w:ascii="Times New Roman" w:hAnsi="Times New Roman"/>
          <w:sz w:val="28"/>
          <w:szCs w:val="24"/>
        </w:rPr>
        <w:t xml:space="preserve"> </w:t>
      </w:r>
    </w:p>
    <w:p w:rsidR="00EA0CFD" w:rsidRDefault="00083340" w:rsidP="00EA0CFD">
      <w:pPr>
        <w:shd w:val="clear" w:color="auto" w:fill="FFFFFF"/>
        <w:spacing w:before="100" w:beforeAutospacing="1"/>
        <w:ind w:left="0" w:firstLine="57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4"/>
        </w:rPr>
        <w:t>В с</w:t>
      </w:r>
      <w:r w:rsidR="0034383A" w:rsidRPr="0034383A">
        <w:rPr>
          <w:rFonts w:ascii="Times New Roman" w:hAnsi="Times New Roman"/>
          <w:sz w:val="28"/>
          <w:szCs w:val="24"/>
        </w:rPr>
        <w:t xml:space="preserve">остав </w:t>
      </w:r>
      <w:r>
        <w:rPr>
          <w:rFonts w:ascii="Times New Roman" w:hAnsi="Times New Roman"/>
          <w:sz w:val="28"/>
          <w:szCs w:val="24"/>
        </w:rPr>
        <w:t xml:space="preserve">технической группы входят: </w:t>
      </w:r>
      <w:r w:rsidR="00080473">
        <w:rPr>
          <w:rFonts w:ascii="Times New Roman" w:hAnsi="Times New Roman"/>
          <w:sz w:val="28"/>
          <w:szCs w:val="24"/>
        </w:rPr>
        <w:t xml:space="preserve">режиссер, </w:t>
      </w:r>
      <w:r>
        <w:rPr>
          <w:rFonts w:ascii="Times New Roman" w:hAnsi="Times New Roman"/>
          <w:sz w:val="28"/>
          <w:szCs w:val="24"/>
        </w:rPr>
        <w:t xml:space="preserve">звукорежиссер, </w:t>
      </w:r>
      <w:r w:rsidR="00080473">
        <w:rPr>
          <w:rFonts w:ascii="Times New Roman" w:hAnsi="Times New Roman"/>
          <w:sz w:val="28"/>
          <w:szCs w:val="24"/>
        </w:rPr>
        <w:t>художник по свету, администратор мероприятия, актеры</w:t>
      </w:r>
      <w:r w:rsidR="00E63EEB">
        <w:rPr>
          <w:rFonts w:ascii="Times New Roman" w:hAnsi="Times New Roman"/>
          <w:sz w:val="28"/>
          <w:szCs w:val="24"/>
        </w:rPr>
        <w:t xml:space="preserve"> (педагоги-организаторы)</w:t>
      </w:r>
      <w:r w:rsidR="00080473">
        <w:rPr>
          <w:rFonts w:ascii="Times New Roman" w:hAnsi="Times New Roman"/>
          <w:sz w:val="28"/>
          <w:szCs w:val="24"/>
        </w:rPr>
        <w:t xml:space="preserve">. </w:t>
      </w:r>
    </w:p>
    <w:p w:rsidR="007A2C78" w:rsidRDefault="007A2C78" w:rsidP="004078F2">
      <w:pPr>
        <w:ind w:left="0"/>
        <w:jc w:val="both"/>
        <w:rPr>
          <w:rFonts w:ascii="Times New Roman" w:hAnsi="Times New Roman"/>
          <w:sz w:val="28"/>
        </w:rPr>
      </w:pPr>
    </w:p>
    <w:p w:rsidR="00A50A1E" w:rsidRPr="00A50A1E" w:rsidRDefault="00A50A1E" w:rsidP="00A50A1E">
      <w:pPr>
        <w:ind w:left="0" w:firstLine="284"/>
        <w:rPr>
          <w:rFonts w:ascii="Times New Roman" w:hAnsi="Times New Roman"/>
          <w:sz w:val="28"/>
          <w:szCs w:val="24"/>
        </w:rPr>
      </w:pPr>
      <w:r w:rsidRPr="00A50A1E">
        <w:rPr>
          <w:rFonts w:ascii="Times New Roman" w:hAnsi="Times New Roman"/>
          <w:sz w:val="28"/>
          <w:szCs w:val="24"/>
        </w:rPr>
        <w:t>Материально-техническое оснащение программы:</w:t>
      </w:r>
    </w:p>
    <w:p w:rsidR="00A50A1E" w:rsidRPr="00A50A1E" w:rsidRDefault="00A50A1E" w:rsidP="00A50A1E">
      <w:pPr>
        <w:ind w:left="0" w:firstLine="284"/>
        <w:rPr>
          <w:rFonts w:ascii="Times New Roman" w:hAnsi="Times New Roman"/>
          <w:b/>
          <w:sz w:val="28"/>
          <w:szCs w:val="24"/>
        </w:rPr>
      </w:pPr>
    </w:p>
    <w:p w:rsidR="00A50A1E" w:rsidRPr="00A50A1E" w:rsidRDefault="00A50A1E" w:rsidP="00BD229E">
      <w:pPr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A50A1E">
        <w:rPr>
          <w:rFonts w:ascii="Times New Roman" w:hAnsi="Times New Roman"/>
          <w:sz w:val="28"/>
          <w:szCs w:val="24"/>
        </w:rPr>
        <w:t xml:space="preserve">Для реализации данной программы необходимы </w:t>
      </w:r>
      <w:r w:rsidRPr="00E63EEB">
        <w:rPr>
          <w:rFonts w:ascii="Times New Roman" w:hAnsi="Times New Roman"/>
          <w:sz w:val="28"/>
          <w:szCs w:val="24"/>
        </w:rPr>
        <w:t>помещения</w:t>
      </w:r>
      <w:r w:rsidRPr="00A50A1E">
        <w:rPr>
          <w:rFonts w:ascii="Times New Roman" w:hAnsi="Times New Roman"/>
          <w:i/>
          <w:sz w:val="28"/>
          <w:szCs w:val="24"/>
        </w:rPr>
        <w:t xml:space="preserve"> </w:t>
      </w:r>
      <w:r w:rsidRPr="00A50A1E">
        <w:rPr>
          <w:rFonts w:ascii="Times New Roman" w:hAnsi="Times New Roman"/>
          <w:sz w:val="28"/>
          <w:szCs w:val="24"/>
        </w:rPr>
        <w:t>со следующими параметрами:</w:t>
      </w:r>
    </w:p>
    <w:p w:rsidR="00A50A1E" w:rsidRPr="00A50A1E" w:rsidRDefault="00A50A1E" w:rsidP="00A50A1E">
      <w:pPr>
        <w:ind w:left="0" w:firstLine="284"/>
        <w:jc w:val="both"/>
        <w:rPr>
          <w:rFonts w:ascii="Times New Roman" w:hAnsi="Times New Roman"/>
          <w:sz w:val="28"/>
          <w:szCs w:val="24"/>
        </w:rPr>
      </w:pPr>
      <w:r w:rsidRPr="00A50A1E">
        <w:rPr>
          <w:rFonts w:ascii="Times New Roman" w:hAnsi="Times New Roman"/>
          <w:sz w:val="28"/>
          <w:szCs w:val="24"/>
        </w:rPr>
        <w:t>- Зал на 50-60 посадочных мест с мультимедийным проектором и экраном, звукоусиливающей аппаратурой: колонками, усилителем, микшерским пультом и микрофонами</w:t>
      </w:r>
      <w:r w:rsidR="00E63EEB">
        <w:rPr>
          <w:rFonts w:ascii="Times New Roman" w:hAnsi="Times New Roman"/>
          <w:sz w:val="28"/>
          <w:szCs w:val="24"/>
        </w:rPr>
        <w:t>, световой аппаратурой</w:t>
      </w:r>
      <w:r w:rsidRPr="00A50A1E">
        <w:rPr>
          <w:rFonts w:ascii="Times New Roman" w:hAnsi="Times New Roman"/>
          <w:sz w:val="28"/>
          <w:szCs w:val="24"/>
        </w:rPr>
        <w:t>;</w:t>
      </w:r>
    </w:p>
    <w:p w:rsidR="00A50A1E" w:rsidRPr="00A50A1E" w:rsidRDefault="00A50A1E" w:rsidP="00A50A1E">
      <w:pPr>
        <w:ind w:left="0" w:firstLine="284"/>
        <w:jc w:val="both"/>
        <w:rPr>
          <w:rFonts w:ascii="Times New Roman" w:hAnsi="Times New Roman"/>
          <w:sz w:val="28"/>
          <w:szCs w:val="24"/>
        </w:rPr>
      </w:pPr>
      <w:r w:rsidRPr="00A50A1E">
        <w:rPr>
          <w:rFonts w:ascii="Times New Roman" w:hAnsi="Times New Roman"/>
          <w:sz w:val="28"/>
          <w:szCs w:val="24"/>
        </w:rPr>
        <w:t xml:space="preserve">- Зал на 50-60 посадочных мест с возможностью поставить </w:t>
      </w:r>
      <w:r w:rsidR="00E63EEB">
        <w:rPr>
          <w:rFonts w:ascii="Times New Roman" w:hAnsi="Times New Roman"/>
          <w:sz w:val="28"/>
          <w:szCs w:val="24"/>
        </w:rPr>
        <w:t>3</w:t>
      </w:r>
      <w:r w:rsidRPr="00A50A1E">
        <w:rPr>
          <w:rFonts w:ascii="Times New Roman" w:hAnsi="Times New Roman"/>
          <w:sz w:val="28"/>
          <w:szCs w:val="24"/>
        </w:rPr>
        <w:t xml:space="preserve"> стол</w:t>
      </w:r>
      <w:r w:rsidR="00E63EEB">
        <w:rPr>
          <w:rFonts w:ascii="Times New Roman" w:hAnsi="Times New Roman"/>
          <w:sz w:val="28"/>
          <w:szCs w:val="24"/>
        </w:rPr>
        <w:t>а.</w:t>
      </w:r>
    </w:p>
    <w:p w:rsidR="00E63EEB" w:rsidRPr="00A50A1E" w:rsidRDefault="00E63EEB" w:rsidP="00E63EEB">
      <w:pPr>
        <w:ind w:left="0"/>
        <w:jc w:val="both"/>
        <w:rPr>
          <w:rFonts w:ascii="Times New Roman" w:hAnsi="Times New Roman"/>
          <w:sz w:val="28"/>
          <w:szCs w:val="24"/>
        </w:rPr>
      </w:pPr>
    </w:p>
    <w:p w:rsidR="00A50A1E" w:rsidRPr="00A50A1E" w:rsidRDefault="00A50A1E" w:rsidP="00BD229E">
      <w:pPr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2C4CBD">
        <w:rPr>
          <w:rFonts w:ascii="Times New Roman" w:hAnsi="Times New Roman"/>
          <w:sz w:val="28"/>
          <w:szCs w:val="24"/>
        </w:rPr>
        <w:t>Оборудование:</w:t>
      </w:r>
      <w:r w:rsidR="00E63EEB">
        <w:rPr>
          <w:rFonts w:ascii="Times New Roman" w:hAnsi="Times New Roman"/>
          <w:sz w:val="28"/>
          <w:szCs w:val="24"/>
        </w:rPr>
        <w:t xml:space="preserve"> </w:t>
      </w:r>
      <w:r w:rsidR="002C4CBD">
        <w:rPr>
          <w:rFonts w:ascii="Times New Roman" w:hAnsi="Times New Roman"/>
          <w:sz w:val="28"/>
          <w:szCs w:val="24"/>
        </w:rPr>
        <w:t>сценарий, компьютер с музыкой (</w:t>
      </w:r>
      <w:r w:rsidR="002C4CBD" w:rsidRPr="00BD229E">
        <w:rPr>
          <w:rFonts w:ascii="Times New Roman" w:hAnsi="Times New Roman"/>
          <w:sz w:val="28"/>
          <w:szCs w:val="24"/>
        </w:rPr>
        <w:t>см. Приложение №</w:t>
      </w:r>
      <w:r w:rsidR="00BD229E">
        <w:rPr>
          <w:rFonts w:ascii="Times New Roman" w:hAnsi="Times New Roman"/>
          <w:sz w:val="28"/>
          <w:szCs w:val="24"/>
        </w:rPr>
        <w:t>1)</w:t>
      </w:r>
      <w:r w:rsidR="002C4CBD" w:rsidRPr="00BD229E">
        <w:rPr>
          <w:rFonts w:ascii="Times New Roman" w:hAnsi="Times New Roman"/>
          <w:sz w:val="28"/>
          <w:szCs w:val="24"/>
        </w:rPr>
        <w:t>,</w:t>
      </w:r>
      <w:r w:rsidR="002C4CBD">
        <w:rPr>
          <w:rFonts w:ascii="Times New Roman" w:hAnsi="Times New Roman"/>
          <w:sz w:val="28"/>
          <w:szCs w:val="24"/>
        </w:rPr>
        <w:t xml:space="preserve"> звуковыми эффектами, с видео-</w:t>
      </w:r>
      <w:r w:rsidR="00BD229E">
        <w:rPr>
          <w:rFonts w:ascii="Times New Roman" w:hAnsi="Times New Roman"/>
          <w:sz w:val="28"/>
          <w:szCs w:val="24"/>
        </w:rPr>
        <w:t>фото-</w:t>
      </w:r>
      <w:r w:rsidR="002C4CBD">
        <w:rPr>
          <w:rFonts w:ascii="Times New Roman" w:hAnsi="Times New Roman"/>
          <w:sz w:val="28"/>
          <w:szCs w:val="24"/>
        </w:rPr>
        <w:t>презентацией</w:t>
      </w:r>
      <w:r w:rsidR="00BD229E">
        <w:rPr>
          <w:rFonts w:ascii="Times New Roman" w:hAnsi="Times New Roman"/>
          <w:sz w:val="28"/>
          <w:szCs w:val="24"/>
        </w:rPr>
        <w:t xml:space="preserve"> (</w:t>
      </w:r>
      <w:r w:rsidR="00BD229E" w:rsidRPr="00BD229E">
        <w:rPr>
          <w:rFonts w:ascii="Times New Roman" w:hAnsi="Times New Roman"/>
          <w:sz w:val="28"/>
          <w:szCs w:val="24"/>
        </w:rPr>
        <w:t>см. Приложение №</w:t>
      </w:r>
      <w:r w:rsidR="00BD229E">
        <w:rPr>
          <w:rFonts w:ascii="Times New Roman" w:hAnsi="Times New Roman"/>
          <w:sz w:val="28"/>
          <w:szCs w:val="24"/>
        </w:rPr>
        <w:t>2)</w:t>
      </w:r>
      <w:r w:rsidR="002C4CBD">
        <w:rPr>
          <w:rFonts w:ascii="Times New Roman" w:hAnsi="Times New Roman"/>
          <w:sz w:val="28"/>
          <w:szCs w:val="24"/>
        </w:rPr>
        <w:t>, мультимедийн</w:t>
      </w:r>
      <w:r w:rsidR="00386721">
        <w:rPr>
          <w:rFonts w:ascii="Times New Roman" w:hAnsi="Times New Roman"/>
          <w:sz w:val="28"/>
          <w:szCs w:val="24"/>
        </w:rPr>
        <w:t>ы</w:t>
      </w:r>
      <w:r w:rsidR="002C4CBD">
        <w:rPr>
          <w:rFonts w:ascii="Times New Roman" w:hAnsi="Times New Roman"/>
          <w:sz w:val="28"/>
          <w:szCs w:val="24"/>
        </w:rPr>
        <w:t xml:space="preserve">й экран, световая система, </w:t>
      </w:r>
      <w:r w:rsidR="002C4CBD" w:rsidRPr="002C4CBD">
        <w:rPr>
          <w:rFonts w:ascii="Times New Roman" w:hAnsi="Times New Roman"/>
          <w:sz w:val="28"/>
          <w:szCs w:val="24"/>
        </w:rPr>
        <w:t xml:space="preserve">фотоаппарат на телефоне, устройство </w:t>
      </w:r>
      <w:r w:rsidR="002C4CBD" w:rsidRPr="002C4CBD">
        <w:rPr>
          <w:rFonts w:ascii="Times New Roman" w:hAnsi="Times New Roman"/>
          <w:sz w:val="28"/>
          <w:szCs w:val="24"/>
        </w:rPr>
        <w:lastRenderedPageBreak/>
        <w:t>для мг</w:t>
      </w:r>
      <w:r w:rsidR="00BD229E">
        <w:rPr>
          <w:rFonts w:ascii="Times New Roman" w:hAnsi="Times New Roman"/>
          <w:sz w:val="28"/>
          <w:szCs w:val="24"/>
        </w:rPr>
        <w:t>новенной печати фото (через бот-телеграмм</w:t>
      </w:r>
      <w:r w:rsidR="002C4CBD" w:rsidRPr="002C4CBD">
        <w:rPr>
          <w:rFonts w:ascii="Times New Roman" w:hAnsi="Times New Roman"/>
          <w:sz w:val="28"/>
          <w:szCs w:val="24"/>
        </w:rPr>
        <w:t>), заправленная в устройство фотобумага</w:t>
      </w:r>
      <w:r w:rsidR="00BD229E">
        <w:rPr>
          <w:rFonts w:ascii="Times New Roman" w:hAnsi="Times New Roman"/>
          <w:sz w:val="28"/>
          <w:szCs w:val="24"/>
        </w:rPr>
        <w:t>.</w:t>
      </w:r>
    </w:p>
    <w:p w:rsidR="00E63EEB" w:rsidRPr="00BD229E" w:rsidRDefault="00E63EEB" w:rsidP="00A50A1E">
      <w:pPr>
        <w:ind w:left="0" w:firstLine="284"/>
        <w:jc w:val="both"/>
        <w:rPr>
          <w:rFonts w:ascii="Times New Roman" w:hAnsi="Times New Roman"/>
          <w:sz w:val="28"/>
          <w:szCs w:val="24"/>
        </w:rPr>
      </w:pPr>
    </w:p>
    <w:p w:rsidR="002C4CBD" w:rsidRPr="00BD229E" w:rsidRDefault="00A50A1E" w:rsidP="00BD229E">
      <w:pPr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2C4CBD">
        <w:rPr>
          <w:rFonts w:ascii="Times New Roman" w:hAnsi="Times New Roman"/>
          <w:sz w:val="28"/>
          <w:szCs w:val="24"/>
        </w:rPr>
        <w:t>Реквизит и дидактический материал:</w:t>
      </w:r>
      <w:r w:rsidR="002C4CBD">
        <w:rPr>
          <w:rFonts w:ascii="Times New Roman" w:hAnsi="Times New Roman"/>
          <w:sz w:val="28"/>
          <w:szCs w:val="24"/>
        </w:rPr>
        <w:t xml:space="preserve"> </w:t>
      </w:r>
      <w:r w:rsidR="002C4CBD" w:rsidRPr="002C4CBD">
        <w:rPr>
          <w:rFonts w:ascii="Times New Roman" w:hAnsi="Times New Roman"/>
          <w:sz w:val="28"/>
          <w:szCs w:val="24"/>
        </w:rPr>
        <w:t>Костюмы для действующих лиц: ученого Полётова, компьютерного Вируса, Председателя отряда пионеров, 3-4 пионеров</w:t>
      </w:r>
      <w:r w:rsidR="002C4CBD">
        <w:rPr>
          <w:rFonts w:ascii="Times New Roman" w:hAnsi="Times New Roman"/>
          <w:sz w:val="28"/>
          <w:szCs w:val="24"/>
        </w:rPr>
        <w:t xml:space="preserve">; декорации по бокам сцены: </w:t>
      </w:r>
      <w:r w:rsidR="002C4CBD" w:rsidRPr="002C4CBD">
        <w:rPr>
          <w:rFonts w:ascii="Times New Roman" w:hAnsi="Times New Roman"/>
          <w:sz w:val="28"/>
          <w:szCs w:val="24"/>
        </w:rPr>
        <w:t>бюст Ленина, флаг СССР</w:t>
      </w:r>
      <w:r w:rsidR="002C4CBD">
        <w:rPr>
          <w:rFonts w:ascii="Times New Roman" w:hAnsi="Times New Roman"/>
          <w:sz w:val="28"/>
          <w:szCs w:val="24"/>
        </w:rPr>
        <w:t xml:space="preserve">, </w:t>
      </w:r>
      <w:r w:rsidR="002C4CBD" w:rsidRPr="002C4CBD">
        <w:rPr>
          <w:rFonts w:ascii="Times New Roman" w:hAnsi="Times New Roman"/>
          <w:sz w:val="28"/>
          <w:szCs w:val="24"/>
        </w:rPr>
        <w:t>письмо от профессора Вс</w:t>
      </w:r>
      <w:r w:rsidR="002C4CBD">
        <w:rPr>
          <w:rFonts w:ascii="Times New Roman" w:hAnsi="Times New Roman"/>
          <w:sz w:val="28"/>
          <w:szCs w:val="24"/>
        </w:rPr>
        <w:t>е</w:t>
      </w:r>
      <w:r w:rsidR="002C4CBD" w:rsidRPr="002C4CBD">
        <w:rPr>
          <w:rFonts w:ascii="Times New Roman" w:hAnsi="Times New Roman"/>
          <w:sz w:val="28"/>
          <w:szCs w:val="24"/>
        </w:rPr>
        <w:t>знайкина</w:t>
      </w:r>
      <w:r w:rsidR="002C4CBD">
        <w:rPr>
          <w:rFonts w:ascii="Times New Roman" w:hAnsi="Times New Roman"/>
          <w:sz w:val="28"/>
          <w:szCs w:val="24"/>
        </w:rPr>
        <w:t xml:space="preserve">; </w:t>
      </w:r>
      <w:r w:rsidR="002C4CBD" w:rsidRPr="002C4CBD">
        <w:rPr>
          <w:rFonts w:ascii="Times New Roman" w:hAnsi="Times New Roman"/>
          <w:sz w:val="28"/>
          <w:szCs w:val="24"/>
        </w:rPr>
        <w:t>7 деталей для Машины Времени различных материалов и цветов</w:t>
      </w:r>
      <w:r w:rsidR="008C4B4D">
        <w:rPr>
          <w:rFonts w:ascii="Times New Roman" w:hAnsi="Times New Roman"/>
          <w:sz w:val="28"/>
          <w:szCs w:val="24"/>
        </w:rPr>
        <w:t>.</w:t>
      </w:r>
    </w:p>
    <w:p w:rsidR="00A50A1E" w:rsidRPr="00A50A1E" w:rsidRDefault="00A50A1E" w:rsidP="00E63EEB">
      <w:pPr>
        <w:ind w:left="0" w:firstLine="284"/>
        <w:jc w:val="both"/>
        <w:rPr>
          <w:rFonts w:ascii="Times New Roman" w:hAnsi="Times New Roman"/>
          <w:sz w:val="28"/>
          <w:szCs w:val="24"/>
        </w:rPr>
      </w:pPr>
    </w:p>
    <w:p w:rsidR="00A50A1E" w:rsidRPr="00E63EEB" w:rsidRDefault="00A50A1E" w:rsidP="008C4B4D">
      <w:pPr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2C4CBD">
        <w:rPr>
          <w:rFonts w:ascii="Times New Roman" w:hAnsi="Times New Roman"/>
          <w:sz w:val="28"/>
          <w:szCs w:val="24"/>
        </w:rPr>
        <w:t>Раздаточный материал</w:t>
      </w:r>
      <w:r w:rsidR="008C4B4D">
        <w:rPr>
          <w:rFonts w:ascii="Times New Roman" w:hAnsi="Times New Roman"/>
          <w:sz w:val="28"/>
          <w:szCs w:val="24"/>
        </w:rPr>
        <w:t xml:space="preserve"> для участников</w:t>
      </w:r>
      <w:r w:rsidRPr="002C4CBD">
        <w:rPr>
          <w:rFonts w:ascii="Times New Roman" w:hAnsi="Times New Roman"/>
          <w:sz w:val="28"/>
          <w:szCs w:val="24"/>
        </w:rPr>
        <w:t>:</w:t>
      </w:r>
      <w:r w:rsidR="002C4CBD">
        <w:rPr>
          <w:rFonts w:ascii="Times New Roman" w:hAnsi="Times New Roman"/>
          <w:sz w:val="28"/>
          <w:szCs w:val="24"/>
        </w:rPr>
        <w:t xml:space="preserve"> </w:t>
      </w:r>
      <w:r w:rsidR="002C4CBD" w:rsidRPr="002C4CBD">
        <w:rPr>
          <w:rFonts w:ascii="Times New Roman" w:hAnsi="Times New Roman"/>
          <w:sz w:val="28"/>
          <w:szCs w:val="24"/>
        </w:rPr>
        <w:t>напечатанные карточки домино</w:t>
      </w:r>
      <w:r w:rsidR="008C4B4D">
        <w:rPr>
          <w:rFonts w:ascii="Times New Roman" w:hAnsi="Times New Roman"/>
          <w:sz w:val="28"/>
          <w:szCs w:val="24"/>
        </w:rPr>
        <w:t xml:space="preserve"> (см. Приложение №3)</w:t>
      </w:r>
      <w:r w:rsidR="002C4CBD">
        <w:rPr>
          <w:rFonts w:ascii="Times New Roman" w:hAnsi="Times New Roman"/>
          <w:sz w:val="28"/>
          <w:szCs w:val="24"/>
        </w:rPr>
        <w:t xml:space="preserve">; </w:t>
      </w:r>
      <w:r w:rsidR="002C4CBD" w:rsidRPr="002C4CBD">
        <w:rPr>
          <w:rFonts w:ascii="Times New Roman" w:hAnsi="Times New Roman"/>
          <w:sz w:val="28"/>
          <w:szCs w:val="24"/>
        </w:rPr>
        <w:t>11 вырезанных карточек-монет копеек и рублей в различном денежном эквива</w:t>
      </w:r>
      <w:r w:rsidR="002C4CBD">
        <w:rPr>
          <w:rFonts w:ascii="Times New Roman" w:hAnsi="Times New Roman"/>
          <w:sz w:val="28"/>
          <w:szCs w:val="24"/>
        </w:rPr>
        <w:t>ленте</w:t>
      </w:r>
      <w:r w:rsidR="008C4B4D">
        <w:rPr>
          <w:rFonts w:ascii="Times New Roman" w:hAnsi="Times New Roman"/>
          <w:sz w:val="28"/>
          <w:szCs w:val="24"/>
        </w:rPr>
        <w:t xml:space="preserve"> (см. Приложение №</w:t>
      </w:r>
      <w:r w:rsidR="00386721">
        <w:rPr>
          <w:rFonts w:ascii="Times New Roman" w:hAnsi="Times New Roman"/>
          <w:sz w:val="28"/>
          <w:szCs w:val="24"/>
        </w:rPr>
        <w:t>4</w:t>
      </w:r>
      <w:r w:rsidR="008C4B4D">
        <w:rPr>
          <w:rFonts w:ascii="Times New Roman" w:hAnsi="Times New Roman"/>
          <w:sz w:val="28"/>
          <w:szCs w:val="24"/>
        </w:rPr>
        <w:t>)</w:t>
      </w:r>
      <w:r w:rsidR="002C4CBD">
        <w:rPr>
          <w:rFonts w:ascii="Times New Roman" w:hAnsi="Times New Roman"/>
          <w:sz w:val="28"/>
          <w:szCs w:val="24"/>
        </w:rPr>
        <w:t>,</w:t>
      </w:r>
      <w:r w:rsidR="002C4CBD" w:rsidRPr="002C4CBD">
        <w:rPr>
          <w:rFonts w:ascii="Times New Roman" w:hAnsi="Times New Roman"/>
          <w:sz w:val="28"/>
          <w:szCs w:val="24"/>
        </w:rPr>
        <w:t xml:space="preserve"> красная бумага, ножницы, клей, трубочки-держатели для создания флагов.</w:t>
      </w:r>
    </w:p>
    <w:p w:rsidR="006E3823" w:rsidRPr="004D127D" w:rsidRDefault="006E3823" w:rsidP="00E63EEB">
      <w:pPr>
        <w:jc w:val="both"/>
        <w:rPr>
          <w:rFonts w:ascii="Times New Roman" w:hAnsi="Times New Roman"/>
          <w:sz w:val="28"/>
          <w:szCs w:val="24"/>
        </w:rPr>
      </w:pPr>
    </w:p>
    <w:p w:rsidR="007A2C78" w:rsidRDefault="007A2C78" w:rsidP="0034383A">
      <w:pPr>
        <w:ind w:left="567"/>
        <w:jc w:val="both"/>
        <w:rPr>
          <w:rFonts w:ascii="Times New Roman" w:hAnsi="Times New Roman"/>
          <w:sz w:val="28"/>
        </w:rPr>
      </w:pPr>
    </w:p>
    <w:p w:rsidR="0034383A" w:rsidRDefault="0034383A" w:rsidP="0034383A">
      <w:pPr>
        <w:ind w:left="567"/>
        <w:jc w:val="both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t>1.</w:t>
      </w:r>
      <w:r w:rsidR="0034784C">
        <w:rPr>
          <w:rFonts w:ascii="Times New Roman" w:hAnsi="Times New Roman"/>
          <w:sz w:val="28"/>
        </w:rPr>
        <w:t>5</w:t>
      </w:r>
      <w:r w:rsidRPr="006E136A">
        <w:rPr>
          <w:rFonts w:ascii="Times New Roman" w:hAnsi="Times New Roman"/>
          <w:sz w:val="28"/>
        </w:rPr>
        <w:t>. Планируемые результаты</w:t>
      </w:r>
    </w:p>
    <w:p w:rsidR="00277F0A" w:rsidRPr="004078F2" w:rsidRDefault="00277F0A" w:rsidP="004078F2">
      <w:pPr>
        <w:pStyle w:val="a9"/>
        <w:shd w:val="clear" w:color="auto" w:fill="FFFFFF"/>
        <w:ind w:right="30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Досуговая </w:t>
      </w:r>
      <w:r>
        <w:rPr>
          <w:sz w:val="28"/>
          <w:szCs w:val="28"/>
          <w:shd w:val="clear" w:color="auto" w:fill="FFFFFF"/>
        </w:rPr>
        <w:t>программа «Путешествие в страну, которой нет»</w:t>
      </w:r>
      <w:r>
        <w:rPr>
          <w:sz w:val="28"/>
          <w:szCs w:val="28"/>
        </w:rPr>
        <w:t xml:space="preserve"> ориентирована на достижение определенного результата. В качестве ожидаемых результатов запланировано:</w:t>
      </w:r>
    </w:p>
    <w:p w:rsidR="00E63EEB" w:rsidRPr="00277F0A" w:rsidRDefault="00E63EEB" w:rsidP="00E63EEB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bCs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Комплексн</w:t>
      </w:r>
      <w:r>
        <w:rPr>
          <w:rFonts w:ascii="Times New Roman" w:eastAsia="Calibri" w:hAnsi="Times New Roman"/>
          <w:bCs/>
          <w:sz w:val="28"/>
          <w:szCs w:val="28"/>
        </w:rPr>
        <w:t>ый результат</w:t>
      </w:r>
      <w:r w:rsidRPr="00277F0A">
        <w:rPr>
          <w:rFonts w:ascii="Times New Roman" w:eastAsia="Calibri" w:hAnsi="Times New Roman"/>
          <w:bCs/>
          <w:sz w:val="28"/>
          <w:szCs w:val="28"/>
        </w:rPr>
        <w:t xml:space="preserve">: </w:t>
      </w:r>
    </w:p>
    <w:p w:rsidR="00E63EEB" w:rsidRPr="00E6570F" w:rsidRDefault="00E63EEB" w:rsidP="00E63EEB">
      <w:pPr>
        <w:tabs>
          <w:tab w:val="left" w:pos="9781"/>
          <w:tab w:val="left" w:pos="10065"/>
        </w:tabs>
        <w:spacing w:after="240" w:line="100" w:lineRule="atLeast"/>
        <w:ind w:left="0" w:firstLine="426"/>
        <w:jc w:val="both"/>
        <w:rPr>
          <w:rFonts w:ascii="Times New Roman" w:eastAsia="Calibri" w:hAnsi="Times New Roman"/>
          <w:b/>
          <w:bCs/>
          <w:sz w:val="28"/>
          <w:szCs w:val="28"/>
        </w:rPr>
      </w:pPr>
      <w:r w:rsidRPr="00617DB6">
        <w:rPr>
          <w:rFonts w:ascii="Times New Roman" w:eastAsia="Calibri" w:hAnsi="Times New Roman"/>
          <w:bCs/>
          <w:sz w:val="28"/>
          <w:szCs w:val="28"/>
        </w:rPr>
        <w:t>-</w:t>
      </w:r>
      <w:r>
        <w:rPr>
          <w:rFonts w:ascii="Times New Roman" w:eastAsia="Calibri" w:hAnsi="Times New Roman"/>
          <w:bCs/>
          <w:sz w:val="28"/>
          <w:szCs w:val="28"/>
        </w:rPr>
        <w:t>с</w:t>
      </w:r>
      <w:r w:rsidRPr="00617DB6">
        <w:rPr>
          <w:rFonts w:ascii="Times New Roman" w:eastAsia="Calibri" w:hAnsi="Times New Roman"/>
          <w:bCs/>
          <w:sz w:val="28"/>
          <w:szCs w:val="28"/>
        </w:rPr>
        <w:t>формировать заинтересованное отношение к истории Советского Союза;</w:t>
      </w:r>
    </w:p>
    <w:p w:rsidR="00E63EEB" w:rsidRPr="00E6570F" w:rsidRDefault="00E63EEB" w:rsidP="00E63EEB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b/>
          <w:bCs/>
          <w:sz w:val="28"/>
          <w:szCs w:val="28"/>
          <w:highlight w:val="yellow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Познавательно-мировоззренчески</w:t>
      </w:r>
      <w:r>
        <w:rPr>
          <w:rFonts w:ascii="Times New Roman" w:eastAsia="Calibri" w:hAnsi="Times New Roman"/>
          <w:bCs/>
          <w:sz w:val="28"/>
          <w:szCs w:val="28"/>
        </w:rPr>
        <w:t>е результаты</w:t>
      </w:r>
      <w:r w:rsidRPr="00277F0A">
        <w:rPr>
          <w:rFonts w:ascii="Times New Roman" w:eastAsia="Calibri" w:hAnsi="Times New Roman"/>
          <w:sz w:val="28"/>
          <w:szCs w:val="28"/>
        </w:rPr>
        <w:t>:</w:t>
      </w:r>
    </w:p>
    <w:p w:rsidR="00E63EEB" w:rsidRPr="00617DB6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 xml:space="preserve">-ребенок разберется в общих исторических фактах о СССР; </w:t>
      </w:r>
    </w:p>
    <w:p w:rsidR="00E63EEB" w:rsidRPr="00617DB6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-будет знать расшифровки популярных аббревиатур, познакомится с вещами и продуктами, которые можно было купить на определенную денежную сумму, узнает интересные факты о советском времени;</w:t>
      </w:r>
    </w:p>
    <w:p w:rsidR="00E63EEB" w:rsidRDefault="00E63EEB" w:rsidP="00E63EEB">
      <w:pPr>
        <w:tabs>
          <w:tab w:val="left" w:pos="9781"/>
          <w:tab w:val="left" w:pos="10065"/>
        </w:tabs>
        <w:spacing w:after="240" w:line="100" w:lineRule="atLeast"/>
        <w:ind w:left="0" w:firstLine="426"/>
        <w:jc w:val="both"/>
        <w:rPr>
          <w:rFonts w:ascii="Times New Roman" w:eastAsia="Calibri" w:hAnsi="Times New Roman"/>
          <w:b/>
          <w:bCs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-придет к выводу, как важно и интересно знать историю своего государства.</w:t>
      </w:r>
    </w:p>
    <w:p w:rsidR="00E63EEB" w:rsidRPr="00277F0A" w:rsidRDefault="00E63EEB" w:rsidP="00E63EEB">
      <w:pPr>
        <w:tabs>
          <w:tab w:val="left" w:pos="9781"/>
          <w:tab w:val="left" w:pos="10065"/>
        </w:tabs>
        <w:spacing w:line="100" w:lineRule="atLeast"/>
        <w:ind w:left="0"/>
        <w:jc w:val="both"/>
        <w:rPr>
          <w:rFonts w:ascii="Times New Roman" w:eastAsia="Calibri" w:hAnsi="Times New Roman"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Эмоционально-волевые:</w:t>
      </w:r>
    </w:p>
    <w:p w:rsidR="00E63EEB" w:rsidRPr="00617DB6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color w:val="FF0000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 xml:space="preserve">-ребенок прочувствует особенности жизни советского человека; </w:t>
      </w:r>
    </w:p>
    <w:p w:rsidR="00E63EEB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-захочет узнать новые интересные факты из истории</w:t>
      </w:r>
      <w:r>
        <w:rPr>
          <w:rFonts w:ascii="Times New Roman" w:eastAsia="Calibri" w:hAnsi="Times New Roman"/>
          <w:sz w:val="28"/>
          <w:szCs w:val="28"/>
        </w:rPr>
        <w:t>, связанные с Советским Союзом;</w:t>
      </w:r>
    </w:p>
    <w:p w:rsidR="00E63EEB" w:rsidRPr="00E6570F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-прочувствует необходимость поддержки и взаимовыручки товарищей по группе при выполнении различных задач.</w:t>
      </w:r>
    </w:p>
    <w:p w:rsidR="00E63EEB" w:rsidRPr="00277F0A" w:rsidRDefault="00E63EEB" w:rsidP="00E63EEB">
      <w:pPr>
        <w:tabs>
          <w:tab w:val="left" w:pos="9781"/>
          <w:tab w:val="left" w:pos="10065"/>
        </w:tabs>
        <w:spacing w:before="240" w:line="100" w:lineRule="atLeast"/>
        <w:ind w:left="0"/>
        <w:jc w:val="both"/>
        <w:rPr>
          <w:rFonts w:ascii="Times New Roman" w:eastAsia="Calibri" w:hAnsi="Times New Roman"/>
          <w:bCs/>
          <w:sz w:val="28"/>
          <w:szCs w:val="28"/>
        </w:rPr>
      </w:pPr>
      <w:r w:rsidRPr="00277F0A">
        <w:rPr>
          <w:rFonts w:ascii="Times New Roman" w:eastAsia="Calibri" w:hAnsi="Times New Roman"/>
          <w:bCs/>
          <w:sz w:val="28"/>
          <w:szCs w:val="28"/>
        </w:rPr>
        <w:t>Действенно-практические:</w:t>
      </w:r>
    </w:p>
    <w:p w:rsidR="00E63EEB" w:rsidRPr="00617DB6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bCs/>
          <w:sz w:val="28"/>
          <w:szCs w:val="28"/>
        </w:rPr>
        <w:t>-р</w:t>
      </w:r>
      <w:r w:rsidRPr="00617DB6">
        <w:rPr>
          <w:rFonts w:ascii="Times New Roman" w:eastAsia="Calibri" w:hAnsi="Times New Roman"/>
          <w:sz w:val="28"/>
          <w:szCs w:val="28"/>
        </w:rPr>
        <w:t xml:space="preserve">ебенок будет уметь расшифровывать аббревиатуры, изготавливать флаг из бумаги; </w:t>
      </w:r>
    </w:p>
    <w:p w:rsidR="00E63EEB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617DB6">
        <w:rPr>
          <w:rFonts w:ascii="Times New Roman" w:eastAsia="Calibri" w:hAnsi="Times New Roman"/>
          <w:sz w:val="28"/>
          <w:szCs w:val="28"/>
        </w:rPr>
        <w:t>-обретет способность работать в команде</w:t>
      </w:r>
      <w:r>
        <w:rPr>
          <w:rFonts w:ascii="Times New Roman" w:eastAsia="Calibri" w:hAnsi="Times New Roman"/>
          <w:sz w:val="28"/>
          <w:szCs w:val="28"/>
        </w:rPr>
        <w:t>;</w:t>
      </w:r>
    </w:p>
    <w:p w:rsidR="00E63EEB" w:rsidRPr="00E6570F" w:rsidRDefault="00E63EEB" w:rsidP="00E63EEB">
      <w:pPr>
        <w:tabs>
          <w:tab w:val="left" w:pos="9781"/>
          <w:tab w:val="left" w:pos="10065"/>
        </w:tabs>
        <w:spacing w:line="100" w:lineRule="atLeast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-сможет решать интеллектуальные и творческие задачи сообща, в группе.</w:t>
      </w:r>
    </w:p>
    <w:p w:rsidR="00A50A1E" w:rsidRDefault="00A50A1E" w:rsidP="004078F2">
      <w:pPr>
        <w:ind w:left="0"/>
        <w:jc w:val="both"/>
        <w:rPr>
          <w:rFonts w:ascii="Times New Roman" w:hAnsi="Times New Roman"/>
          <w:sz w:val="28"/>
        </w:rPr>
      </w:pPr>
    </w:p>
    <w:p w:rsidR="00E63EEB" w:rsidRPr="006E136A" w:rsidRDefault="00E63EEB" w:rsidP="004078F2">
      <w:pPr>
        <w:ind w:left="0"/>
        <w:jc w:val="both"/>
        <w:rPr>
          <w:rFonts w:ascii="Times New Roman" w:hAnsi="Times New Roman"/>
          <w:sz w:val="28"/>
        </w:rPr>
      </w:pPr>
    </w:p>
    <w:p w:rsidR="005C01FD" w:rsidRDefault="005C01FD" w:rsidP="00277F0A">
      <w:pPr>
        <w:ind w:left="567"/>
        <w:jc w:val="both"/>
        <w:rPr>
          <w:rFonts w:ascii="Times New Roman" w:hAnsi="Times New Roman"/>
          <w:sz w:val="28"/>
        </w:rPr>
      </w:pPr>
    </w:p>
    <w:p w:rsidR="00277F0A" w:rsidRDefault="0034383A" w:rsidP="00277F0A">
      <w:pPr>
        <w:ind w:left="567"/>
        <w:jc w:val="both"/>
        <w:rPr>
          <w:rFonts w:ascii="Times New Roman" w:hAnsi="Times New Roman"/>
          <w:sz w:val="28"/>
        </w:rPr>
      </w:pPr>
      <w:r w:rsidRPr="006E136A">
        <w:rPr>
          <w:rFonts w:ascii="Times New Roman" w:hAnsi="Times New Roman"/>
          <w:sz w:val="28"/>
        </w:rPr>
        <w:lastRenderedPageBreak/>
        <w:t>1.</w:t>
      </w:r>
      <w:r w:rsidR="0034784C">
        <w:rPr>
          <w:rFonts w:ascii="Times New Roman" w:hAnsi="Times New Roman"/>
          <w:sz w:val="28"/>
        </w:rPr>
        <w:t>6</w:t>
      </w:r>
      <w:r w:rsidRPr="006E136A">
        <w:rPr>
          <w:rFonts w:ascii="Times New Roman" w:hAnsi="Times New Roman"/>
          <w:sz w:val="28"/>
        </w:rPr>
        <w:t>. Диагностика результатов программы</w:t>
      </w:r>
    </w:p>
    <w:p w:rsidR="004E0DB4" w:rsidRPr="00386721" w:rsidRDefault="00277F0A" w:rsidP="00E848BF">
      <w:pPr>
        <w:pStyle w:val="a9"/>
        <w:shd w:val="clear" w:color="auto" w:fill="FFFFFF"/>
        <w:ind w:right="-2" w:firstLine="570"/>
        <w:jc w:val="both"/>
        <w:rPr>
          <w:sz w:val="28"/>
          <w:szCs w:val="28"/>
        </w:rPr>
      </w:pPr>
      <w:r w:rsidRPr="00386721">
        <w:rPr>
          <w:sz w:val="28"/>
          <w:szCs w:val="28"/>
        </w:rPr>
        <w:t>Отслеживание результатов можно осуществлять с помощью: наблюдений за детьми</w:t>
      </w:r>
      <w:r w:rsidR="007A2C78" w:rsidRPr="00386721">
        <w:rPr>
          <w:sz w:val="28"/>
          <w:szCs w:val="28"/>
        </w:rPr>
        <w:t xml:space="preserve"> </w:t>
      </w:r>
      <w:r w:rsidRPr="00386721">
        <w:rPr>
          <w:sz w:val="28"/>
          <w:szCs w:val="28"/>
        </w:rPr>
        <w:t xml:space="preserve">и их реакцией на участие в программе; бесед с </w:t>
      </w:r>
      <w:r w:rsidR="007A2C78" w:rsidRPr="00386721">
        <w:rPr>
          <w:sz w:val="28"/>
          <w:szCs w:val="28"/>
        </w:rPr>
        <w:t xml:space="preserve">классными руководителями, </w:t>
      </w:r>
      <w:r w:rsidR="00E85A7D" w:rsidRPr="00386721">
        <w:rPr>
          <w:sz w:val="28"/>
          <w:szCs w:val="28"/>
        </w:rPr>
        <w:t>родителями</w:t>
      </w:r>
      <w:r w:rsidR="00E848BF" w:rsidRPr="00386721">
        <w:rPr>
          <w:sz w:val="28"/>
          <w:szCs w:val="28"/>
        </w:rPr>
        <w:t>, о</w:t>
      </w:r>
      <w:r w:rsidR="004E0DB4" w:rsidRPr="00386721">
        <w:rPr>
          <w:sz w:val="28"/>
          <w:szCs w:val="28"/>
        </w:rPr>
        <w:t>тзыв</w:t>
      </w:r>
      <w:r w:rsidR="00E848BF" w:rsidRPr="00386721">
        <w:rPr>
          <w:sz w:val="28"/>
          <w:szCs w:val="28"/>
        </w:rPr>
        <w:t>ов</w:t>
      </w:r>
      <w:r w:rsidR="004E0DB4" w:rsidRPr="00386721">
        <w:rPr>
          <w:sz w:val="28"/>
          <w:szCs w:val="28"/>
        </w:rPr>
        <w:t xml:space="preserve"> детей, пе</w:t>
      </w:r>
      <w:r w:rsidR="00E848BF" w:rsidRPr="00386721">
        <w:rPr>
          <w:sz w:val="28"/>
          <w:szCs w:val="28"/>
        </w:rPr>
        <w:t>дагогов и родителей о программе, а</w:t>
      </w:r>
      <w:r w:rsidR="004E0DB4" w:rsidRPr="00386721">
        <w:rPr>
          <w:sz w:val="28"/>
          <w:szCs w:val="28"/>
        </w:rPr>
        <w:t>нализ видеоматериалов</w:t>
      </w:r>
      <w:r w:rsidR="00E85A7D" w:rsidRPr="00386721">
        <w:rPr>
          <w:sz w:val="28"/>
          <w:szCs w:val="28"/>
        </w:rPr>
        <w:t>.</w:t>
      </w:r>
    </w:p>
    <w:p w:rsidR="00E848BF" w:rsidRPr="00386721" w:rsidRDefault="00E848BF" w:rsidP="0076137D">
      <w:pPr>
        <w:shd w:val="clear" w:color="auto" w:fill="FFFFFF"/>
        <w:spacing w:before="100" w:beforeAutospacing="1" w:after="100" w:afterAutospacing="1"/>
        <w:ind w:left="0" w:firstLine="567"/>
        <w:jc w:val="both"/>
        <w:rPr>
          <w:rFonts w:ascii="Times New Roman" w:hAnsi="Times New Roman"/>
          <w:color w:val="2C2D2E"/>
          <w:sz w:val="36"/>
          <w:szCs w:val="28"/>
          <w:lang w:eastAsia="ru-RU"/>
        </w:rPr>
      </w:pPr>
      <w:r w:rsidRPr="00386721">
        <w:rPr>
          <w:rFonts w:ascii="Times New Roman" w:hAnsi="Times New Roman"/>
          <w:color w:val="000000"/>
          <w:sz w:val="28"/>
          <w:lang w:eastAsia="ru-RU"/>
        </w:rPr>
        <w:t>С помощью данных приемов можно достаточно адекватно оценить изменения культурного уровня участников мероприятия</w:t>
      </w:r>
      <w:r w:rsidR="00386721" w:rsidRPr="00386721">
        <w:rPr>
          <w:rFonts w:ascii="Times New Roman" w:hAnsi="Times New Roman"/>
          <w:color w:val="000000"/>
          <w:sz w:val="28"/>
          <w:lang w:eastAsia="ru-RU"/>
        </w:rPr>
        <w:t xml:space="preserve"> на следующий день</w:t>
      </w:r>
      <w:r w:rsidRPr="00386721">
        <w:rPr>
          <w:rFonts w:ascii="Times New Roman" w:hAnsi="Times New Roman"/>
          <w:color w:val="000000"/>
          <w:sz w:val="28"/>
          <w:lang w:eastAsia="ru-RU"/>
        </w:rPr>
        <w:t>:</w:t>
      </w:r>
    </w:p>
    <w:p w:rsidR="00421810" w:rsidRPr="00386721" w:rsidRDefault="00E848BF" w:rsidP="004A2008">
      <w:pPr>
        <w:pStyle w:val="ad"/>
        <w:numPr>
          <w:ilvl w:val="0"/>
          <w:numId w:val="37"/>
        </w:numPr>
        <w:shd w:val="clear" w:color="auto" w:fill="FFFFFF"/>
        <w:suppressAutoHyphens w:val="0"/>
        <w:spacing w:before="100" w:beforeAutospacing="1" w:after="24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86721">
        <w:rPr>
          <w:rFonts w:ascii="Times New Roman" w:hAnsi="Times New Roman"/>
          <w:sz w:val="28"/>
          <w:szCs w:val="28"/>
        </w:rPr>
        <w:t>«</w:t>
      </w:r>
      <w:r w:rsidR="00421810" w:rsidRPr="00386721">
        <w:rPr>
          <w:rFonts w:ascii="Times New Roman" w:hAnsi="Times New Roman"/>
          <w:sz w:val="28"/>
          <w:szCs w:val="28"/>
        </w:rPr>
        <w:t>МММ</w:t>
      </w:r>
      <w:r w:rsidRPr="00386721">
        <w:rPr>
          <w:rFonts w:ascii="Times New Roman" w:hAnsi="Times New Roman"/>
          <w:sz w:val="28"/>
          <w:szCs w:val="28"/>
        </w:rPr>
        <w:t>»</w:t>
      </w:r>
      <w:r w:rsidR="004A2008" w:rsidRPr="00386721">
        <w:rPr>
          <w:rFonts w:ascii="Times New Roman" w:hAnsi="Times New Roman"/>
          <w:sz w:val="28"/>
          <w:szCs w:val="28"/>
        </w:rPr>
        <w:t xml:space="preserve">. </w:t>
      </w:r>
      <w:r w:rsidRPr="00386721">
        <w:rPr>
          <w:rFonts w:ascii="Times New Roman" w:hAnsi="Times New Roman"/>
          <w:sz w:val="28"/>
          <w:szCs w:val="28"/>
        </w:rPr>
        <w:t>Инструкция: Г</w:t>
      </w:r>
      <w:r w:rsidR="00421810" w:rsidRPr="00386721">
        <w:rPr>
          <w:rFonts w:ascii="Times New Roman" w:hAnsi="Times New Roman"/>
          <w:sz w:val="28"/>
          <w:szCs w:val="28"/>
        </w:rPr>
        <w:t xml:space="preserve">руппа сидит в кругу. Первый человек долго тянет звук </w:t>
      </w:r>
      <w:r w:rsidRPr="00386721">
        <w:rPr>
          <w:rFonts w:ascii="Times New Roman" w:hAnsi="Times New Roman"/>
          <w:sz w:val="28"/>
          <w:szCs w:val="28"/>
        </w:rPr>
        <w:t>«</w:t>
      </w:r>
      <w:r w:rsidR="00421810" w:rsidRPr="00386721">
        <w:rPr>
          <w:rFonts w:ascii="Times New Roman" w:hAnsi="Times New Roman"/>
          <w:sz w:val="28"/>
          <w:szCs w:val="28"/>
        </w:rPr>
        <w:t>м-м-м-м-м...</w:t>
      </w:r>
      <w:r w:rsidRPr="00386721">
        <w:rPr>
          <w:rFonts w:ascii="Times New Roman" w:hAnsi="Times New Roman"/>
          <w:sz w:val="28"/>
          <w:szCs w:val="28"/>
        </w:rPr>
        <w:t>»</w:t>
      </w:r>
      <w:r w:rsidR="00421810" w:rsidRPr="00386721">
        <w:rPr>
          <w:rFonts w:ascii="Times New Roman" w:hAnsi="Times New Roman"/>
          <w:sz w:val="28"/>
          <w:szCs w:val="28"/>
        </w:rPr>
        <w:t xml:space="preserve"> на определенной высоте. В тот момент, когда он заканчивает, следующий </w:t>
      </w:r>
      <w:r w:rsidRPr="00386721">
        <w:rPr>
          <w:rFonts w:ascii="Times New Roman" w:hAnsi="Times New Roman"/>
          <w:sz w:val="28"/>
          <w:szCs w:val="28"/>
        </w:rPr>
        <w:t xml:space="preserve">участник, не сговариваясь, </w:t>
      </w:r>
      <w:r w:rsidR="00421810" w:rsidRPr="00386721">
        <w:rPr>
          <w:rFonts w:ascii="Times New Roman" w:hAnsi="Times New Roman"/>
          <w:sz w:val="28"/>
          <w:szCs w:val="28"/>
        </w:rPr>
        <w:t>должен подхватить</w:t>
      </w:r>
      <w:r w:rsidRPr="00386721">
        <w:rPr>
          <w:rFonts w:ascii="Times New Roman" w:hAnsi="Times New Roman"/>
          <w:sz w:val="28"/>
          <w:szCs w:val="28"/>
        </w:rPr>
        <w:t xml:space="preserve"> этот звук</w:t>
      </w:r>
      <w:r w:rsidR="00421810" w:rsidRPr="00386721">
        <w:rPr>
          <w:rFonts w:ascii="Times New Roman" w:hAnsi="Times New Roman"/>
          <w:sz w:val="28"/>
          <w:szCs w:val="28"/>
        </w:rPr>
        <w:t>, и так далее по кругу. Важно, чтобы звук не прерывался.</w:t>
      </w:r>
    </w:p>
    <w:p w:rsidR="00E848BF" w:rsidRPr="00386721" w:rsidRDefault="00E848BF" w:rsidP="004A2008">
      <w:pPr>
        <w:pStyle w:val="ad"/>
        <w:numPr>
          <w:ilvl w:val="0"/>
          <w:numId w:val="37"/>
        </w:numPr>
        <w:shd w:val="clear" w:color="auto" w:fill="FFFFFF"/>
        <w:suppressAutoHyphens w:val="0"/>
        <w:spacing w:before="100" w:beforeAutospacing="1" w:after="24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86721">
        <w:rPr>
          <w:rFonts w:ascii="Times New Roman" w:hAnsi="Times New Roman"/>
          <w:sz w:val="28"/>
          <w:szCs w:val="28"/>
        </w:rPr>
        <w:t>«3-й лишний»</w:t>
      </w:r>
      <w:r w:rsidR="004A2008" w:rsidRPr="00386721">
        <w:rPr>
          <w:rFonts w:ascii="Times New Roman" w:hAnsi="Times New Roman"/>
          <w:sz w:val="28"/>
          <w:szCs w:val="28"/>
        </w:rPr>
        <w:t xml:space="preserve">. </w:t>
      </w:r>
      <w:r w:rsidRPr="00386721">
        <w:rPr>
          <w:rFonts w:ascii="Times New Roman" w:hAnsi="Times New Roman"/>
          <w:sz w:val="28"/>
          <w:szCs w:val="28"/>
        </w:rPr>
        <w:t>Инструкция:</w:t>
      </w:r>
      <w:r w:rsidR="00F46525" w:rsidRPr="00386721">
        <w:rPr>
          <w:rFonts w:ascii="Times New Roman" w:hAnsi="Times New Roman"/>
          <w:sz w:val="28"/>
          <w:szCs w:val="28"/>
        </w:rPr>
        <w:t xml:space="preserve"> Группа разбивается на пары, 2 человека встают друг за другом</w:t>
      </w:r>
      <w:r w:rsidRPr="00386721">
        <w:rPr>
          <w:rFonts w:ascii="Times New Roman" w:hAnsi="Times New Roman"/>
          <w:sz w:val="28"/>
          <w:szCs w:val="28"/>
        </w:rPr>
        <w:t>.</w:t>
      </w:r>
      <w:r w:rsidR="00F46525" w:rsidRPr="00386721">
        <w:rPr>
          <w:rFonts w:ascii="Times New Roman" w:hAnsi="Times New Roman"/>
          <w:sz w:val="28"/>
          <w:szCs w:val="28"/>
        </w:rPr>
        <w:t xml:space="preserve"> Ведущий остается один. Его задача заключается в том, чтобы всячески переманить одного человека из любой пары к себе </w:t>
      </w:r>
      <w:r w:rsidR="00386721" w:rsidRPr="00386721">
        <w:rPr>
          <w:rFonts w:ascii="Times New Roman" w:hAnsi="Times New Roman"/>
          <w:sz w:val="28"/>
          <w:szCs w:val="28"/>
        </w:rPr>
        <w:t>в пару (любыми жестами, мимикой и словами</w:t>
      </w:r>
      <w:r w:rsidR="00F46525" w:rsidRPr="00386721">
        <w:rPr>
          <w:rFonts w:ascii="Times New Roman" w:hAnsi="Times New Roman"/>
          <w:sz w:val="28"/>
          <w:szCs w:val="28"/>
        </w:rPr>
        <w:t>). Как только в</w:t>
      </w:r>
      <w:r w:rsidR="004A2008" w:rsidRPr="00386721">
        <w:rPr>
          <w:rFonts w:ascii="Times New Roman" w:hAnsi="Times New Roman"/>
          <w:sz w:val="28"/>
          <w:szCs w:val="28"/>
        </w:rPr>
        <w:t>едущий оказывается с парой, тот, от кого пара ушла, становится ведущим. Игра начинает сначала.</w:t>
      </w:r>
    </w:p>
    <w:p w:rsidR="00E848BF" w:rsidRPr="00386721" w:rsidRDefault="004A2008" w:rsidP="004A2008">
      <w:pPr>
        <w:pStyle w:val="ad"/>
        <w:numPr>
          <w:ilvl w:val="0"/>
          <w:numId w:val="37"/>
        </w:numPr>
        <w:shd w:val="clear" w:color="auto" w:fill="FFFFFF"/>
        <w:suppressAutoHyphens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86721">
        <w:rPr>
          <w:rFonts w:ascii="Times New Roman" w:hAnsi="Times New Roman"/>
          <w:sz w:val="28"/>
          <w:szCs w:val="28"/>
        </w:rPr>
        <w:t xml:space="preserve">«Рефлексивная мишень». </w:t>
      </w:r>
      <w:r w:rsidR="00F46525" w:rsidRPr="00386721">
        <w:rPr>
          <w:rFonts w:ascii="Times New Roman" w:hAnsi="Times New Roman"/>
          <w:sz w:val="28"/>
          <w:szCs w:val="28"/>
        </w:rPr>
        <w:t xml:space="preserve">Инструкция: </w:t>
      </w:r>
      <w:r w:rsidR="00E848BF" w:rsidRPr="00386721">
        <w:rPr>
          <w:rFonts w:ascii="Times New Roman" w:hAnsi="Times New Roman"/>
          <w:sz w:val="28"/>
          <w:szCs w:val="28"/>
        </w:rPr>
        <w:t xml:space="preserve">На листе бумаги или доске рисуется мишень, разделённая на </w:t>
      </w:r>
      <w:r w:rsidR="00F46525" w:rsidRPr="00386721">
        <w:rPr>
          <w:rFonts w:ascii="Times New Roman" w:hAnsi="Times New Roman"/>
          <w:sz w:val="28"/>
          <w:szCs w:val="28"/>
        </w:rPr>
        <w:t>4 сектора</w:t>
      </w:r>
      <w:r w:rsidR="00E848BF" w:rsidRPr="00386721">
        <w:rPr>
          <w:rFonts w:ascii="Times New Roman" w:hAnsi="Times New Roman"/>
          <w:sz w:val="28"/>
          <w:szCs w:val="28"/>
        </w:rPr>
        <w:t xml:space="preserve">. Каждый сектор — </w:t>
      </w:r>
      <w:r w:rsidR="00F46525" w:rsidRPr="00386721">
        <w:rPr>
          <w:rFonts w:ascii="Times New Roman" w:hAnsi="Times New Roman"/>
          <w:sz w:val="28"/>
          <w:szCs w:val="28"/>
        </w:rPr>
        <w:t xml:space="preserve">определенный аспект </w:t>
      </w:r>
      <w:r w:rsidR="00386721" w:rsidRPr="00386721">
        <w:rPr>
          <w:rFonts w:ascii="Times New Roman" w:hAnsi="Times New Roman"/>
          <w:sz w:val="28"/>
          <w:szCs w:val="28"/>
        </w:rPr>
        <w:t>мероприятия</w:t>
      </w:r>
      <w:r w:rsidR="00F46525" w:rsidRPr="00386721">
        <w:rPr>
          <w:rFonts w:ascii="Times New Roman" w:hAnsi="Times New Roman"/>
          <w:sz w:val="28"/>
          <w:szCs w:val="28"/>
        </w:rPr>
        <w:t>: 1 – «Моя работа в команде», 2 – «Работа команды</w:t>
      </w:r>
      <w:r w:rsidR="00433049" w:rsidRPr="00386721">
        <w:rPr>
          <w:rFonts w:ascii="Times New Roman" w:hAnsi="Times New Roman"/>
          <w:sz w:val="28"/>
          <w:szCs w:val="28"/>
        </w:rPr>
        <w:t xml:space="preserve"> в целом</w:t>
      </w:r>
      <w:r w:rsidR="00F46525" w:rsidRPr="00386721">
        <w:rPr>
          <w:rFonts w:ascii="Times New Roman" w:hAnsi="Times New Roman"/>
          <w:sz w:val="28"/>
          <w:szCs w:val="28"/>
        </w:rPr>
        <w:t>», 3 – «</w:t>
      </w:r>
      <w:r w:rsidR="00433049" w:rsidRPr="00386721">
        <w:rPr>
          <w:rFonts w:ascii="Times New Roman" w:hAnsi="Times New Roman"/>
          <w:sz w:val="28"/>
          <w:szCs w:val="28"/>
        </w:rPr>
        <w:t>Помощь команде родителей и педагогов», 4 – «Насколько комфортно мне было работать в группе»</w:t>
      </w:r>
      <w:r w:rsidR="00E848BF" w:rsidRPr="00386721">
        <w:rPr>
          <w:rFonts w:ascii="Times New Roman" w:hAnsi="Times New Roman"/>
          <w:sz w:val="28"/>
          <w:szCs w:val="28"/>
        </w:rPr>
        <w:t xml:space="preserve">. </w:t>
      </w:r>
      <w:r w:rsidRPr="00386721">
        <w:rPr>
          <w:rFonts w:ascii="Times New Roman" w:hAnsi="Times New Roman"/>
          <w:sz w:val="28"/>
          <w:szCs w:val="28"/>
        </w:rPr>
        <w:t>К</w:t>
      </w:r>
      <w:r w:rsidR="00E848BF" w:rsidRPr="00386721">
        <w:rPr>
          <w:rFonts w:ascii="Times New Roman" w:hAnsi="Times New Roman"/>
          <w:sz w:val="28"/>
          <w:szCs w:val="28"/>
        </w:rPr>
        <w:t>аждый участник дела</w:t>
      </w:r>
      <w:r w:rsidR="00386721" w:rsidRPr="00386721">
        <w:rPr>
          <w:rFonts w:ascii="Times New Roman" w:hAnsi="Times New Roman"/>
          <w:sz w:val="28"/>
          <w:szCs w:val="28"/>
        </w:rPr>
        <w:t xml:space="preserve">ет «выстрелы» в мишень, ставя во всех </w:t>
      </w:r>
      <w:r w:rsidR="00E848BF" w:rsidRPr="00386721">
        <w:rPr>
          <w:rFonts w:ascii="Times New Roman" w:hAnsi="Times New Roman"/>
          <w:sz w:val="28"/>
          <w:szCs w:val="28"/>
        </w:rPr>
        <w:t>сектор</w:t>
      </w:r>
      <w:r w:rsidR="00386721" w:rsidRPr="00386721">
        <w:rPr>
          <w:rFonts w:ascii="Times New Roman" w:hAnsi="Times New Roman"/>
          <w:sz w:val="28"/>
          <w:szCs w:val="28"/>
        </w:rPr>
        <w:t>ах</w:t>
      </w:r>
      <w:r w:rsidR="00E848BF" w:rsidRPr="00386721">
        <w:rPr>
          <w:rFonts w:ascii="Times New Roman" w:hAnsi="Times New Roman"/>
          <w:sz w:val="28"/>
          <w:szCs w:val="28"/>
        </w:rPr>
        <w:t xml:space="preserve"> фломастером/мелком отметку, соответствующую его оценке того или иного аспекта</w:t>
      </w:r>
      <w:r w:rsidR="00386721" w:rsidRPr="00386721">
        <w:rPr>
          <w:rFonts w:ascii="Times New Roman" w:hAnsi="Times New Roman"/>
          <w:sz w:val="28"/>
          <w:szCs w:val="28"/>
        </w:rPr>
        <w:t xml:space="preserve"> (от 1 до 5)</w:t>
      </w:r>
      <w:r w:rsidR="00E848BF" w:rsidRPr="00386721">
        <w:rPr>
          <w:rFonts w:ascii="Times New Roman" w:hAnsi="Times New Roman"/>
          <w:sz w:val="28"/>
          <w:szCs w:val="28"/>
        </w:rPr>
        <w:t xml:space="preserve">. Чем выше оценка, тем ближе к «яблочку» — центру мишени, чем ниже — тем ближе к </w:t>
      </w:r>
      <w:r w:rsidR="00433049" w:rsidRPr="00386721">
        <w:rPr>
          <w:rFonts w:ascii="Times New Roman" w:hAnsi="Times New Roman"/>
          <w:sz w:val="28"/>
          <w:szCs w:val="28"/>
        </w:rPr>
        <w:t>нижней оценке.</w:t>
      </w:r>
      <w:r w:rsidR="00E848BF" w:rsidRPr="00386721">
        <w:rPr>
          <w:rFonts w:ascii="Times New Roman" w:hAnsi="Times New Roman"/>
          <w:sz w:val="28"/>
          <w:szCs w:val="28"/>
        </w:rPr>
        <w:t xml:space="preserve"> Затем мишень вывешивается </w:t>
      </w:r>
      <w:r w:rsidR="00433049" w:rsidRPr="00386721">
        <w:rPr>
          <w:rFonts w:ascii="Times New Roman" w:hAnsi="Times New Roman"/>
          <w:sz w:val="28"/>
          <w:szCs w:val="28"/>
        </w:rPr>
        <w:t>на общее обозрение. П</w:t>
      </w:r>
      <w:r w:rsidR="00E848BF" w:rsidRPr="00386721">
        <w:rPr>
          <w:rFonts w:ascii="Times New Roman" w:hAnsi="Times New Roman"/>
          <w:sz w:val="28"/>
          <w:szCs w:val="28"/>
        </w:rPr>
        <w:t>едагог да</w:t>
      </w:r>
      <w:r w:rsidR="00433049" w:rsidRPr="00386721">
        <w:rPr>
          <w:rFonts w:ascii="Times New Roman" w:hAnsi="Times New Roman"/>
          <w:sz w:val="28"/>
          <w:szCs w:val="28"/>
        </w:rPr>
        <w:t>ет</w:t>
      </w:r>
      <w:r w:rsidR="00E848BF" w:rsidRPr="00386721">
        <w:rPr>
          <w:rFonts w:ascii="Times New Roman" w:hAnsi="Times New Roman"/>
          <w:sz w:val="28"/>
          <w:szCs w:val="28"/>
        </w:rPr>
        <w:t xml:space="preserve"> свой комментарий и организов</w:t>
      </w:r>
      <w:r w:rsidR="00433049" w:rsidRPr="00386721">
        <w:rPr>
          <w:rFonts w:ascii="Times New Roman" w:hAnsi="Times New Roman"/>
          <w:sz w:val="28"/>
          <w:szCs w:val="28"/>
        </w:rPr>
        <w:t>ывает</w:t>
      </w:r>
      <w:r w:rsidR="00E848BF" w:rsidRPr="00386721">
        <w:rPr>
          <w:rFonts w:ascii="Times New Roman" w:hAnsi="Times New Roman"/>
          <w:sz w:val="28"/>
          <w:szCs w:val="28"/>
        </w:rPr>
        <w:t xml:space="preserve"> небольшое обсуждение полученного результата.</w:t>
      </w:r>
    </w:p>
    <w:p w:rsidR="00E848BF" w:rsidRPr="00F46525" w:rsidRDefault="00E848BF" w:rsidP="00433049">
      <w:pPr>
        <w:shd w:val="clear" w:color="auto" w:fill="FFFFFF"/>
        <w:suppressAutoHyphens w:val="0"/>
        <w:ind w:left="0" w:firstLine="426"/>
        <w:jc w:val="both"/>
        <w:rPr>
          <w:rFonts w:ascii="Times New Roman" w:eastAsia="Calibri" w:hAnsi="Times New Roman"/>
          <w:sz w:val="28"/>
          <w:szCs w:val="28"/>
        </w:rPr>
      </w:pPr>
      <w:r w:rsidRPr="00386721">
        <w:rPr>
          <w:rFonts w:ascii="Times New Roman" w:eastAsia="Calibri" w:hAnsi="Times New Roman"/>
          <w:sz w:val="28"/>
          <w:szCs w:val="28"/>
        </w:rPr>
        <w:t xml:space="preserve">Эта техника развивает у </w:t>
      </w:r>
      <w:r w:rsidR="00386721" w:rsidRPr="00386721">
        <w:rPr>
          <w:rFonts w:ascii="Times New Roman" w:eastAsia="Calibri" w:hAnsi="Times New Roman"/>
          <w:sz w:val="28"/>
          <w:szCs w:val="28"/>
        </w:rPr>
        <w:t>детей</w:t>
      </w:r>
      <w:r w:rsidRPr="00386721">
        <w:rPr>
          <w:rFonts w:ascii="Times New Roman" w:eastAsia="Calibri" w:hAnsi="Times New Roman"/>
          <w:sz w:val="28"/>
          <w:szCs w:val="28"/>
        </w:rPr>
        <w:t xml:space="preserve"> способность рефлексировать и анализировать, учит давать точную оценку разным деталям, даёт возможность выск</w:t>
      </w:r>
      <w:r w:rsidR="00386721" w:rsidRPr="00386721">
        <w:rPr>
          <w:rFonts w:ascii="Times New Roman" w:eastAsia="Calibri" w:hAnsi="Times New Roman"/>
          <w:sz w:val="28"/>
          <w:szCs w:val="28"/>
        </w:rPr>
        <w:t>азать своё мнение.</w:t>
      </w:r>
    </w:p>
    <w:p w:rsidR="00CB5173" w:rsidRDefault="00CB5173" w:rsidP="00433049">
      <w:pPr>
        <w:pStyle w:val="15"/>
        <w:ind w:left="0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CA66E2" w:rsidRDefault="00CA66E2">
      <w:pPr>
        <w:pStyle w:val="15"/>
        <w:rPr>
          <w:rFonts w:ascii="Times New Roman" w:hAnsi="Times New Roman"/>
          <w:sz w:val="24"/>
          <w:szCs w:val="24"/>
        </w:rPr>
      </w:pPr>
    </w:p>
    <w:p w:rsidR="000E38E5" w:rsidRDefault="000E38E5" w:rsidP="00575BD1">
      <w:pPr>
        <w:ind w:left="0"/>
        <w:rPr>
          <w:rFonts w:ascii="Times New Roman" w:hAnsi="Times New Roman"/>
          <w:b/>
          <w:sz w:val="28"/>
        </w:rPr>
      </w:pPr>
    </w:p>
    <w:p w:rsidR="005224D6" w:rsidRDefault="005224D6" w:rsidP="00575BD1">
      <w:pPr>
        <w:ind w:left="0"/>
        <w:rPr>
          <w:rFonts w:ascii="Times New Roman" w:hAnsi="Times New Roman"/>
          <w:b/>
          <w:sz w:val="28"/>
        </w:rPr>
      </w:pPr>
    </w:p>
    <w:p w:rsidR="005224D6" w:rsidRDefault="005224D6" w:rsidP="00575BD1">
      <w:pPr>
        <w:ind w:left="0"/>
        <w:rPr>
          <w:rFonts w:ascii="Times New Roman" w:hAnsi="Times New Roman"/>
          <w:b/>
          <w:sz w:val="28"/>
        </w:rPr>
      </w:pPr>
    </w:p>
    <w:p w:rsidR="004A2008" w:rsidRDefault="004A2008" w:rsidP="00575BD1">
      <w:pPr>
        <w:ind w:left="0"/>
        <w:rPr>
          <w:rFonts w:ascii="Times New Roman" w:hAnsi="Times New Roman"/>
          <w:b/>
          <w:sz w:val="28"/>
        </w:rPr>
      </w:pPr>
    </w:p>
    <w:p w:rsidR="004A2008" w:rsidRDefault="004A2008" w:rsidP="00575BD1">
      <w:pPr>
        <w:ind w:left="0"/>
        <w:rPr>
          <w:rFonts w:ascii="Times New Roman" w:hAnsi="Times New Roman"/>
          <w:b/>
          <w:sz w:val="28"/>
        </w:rPr>
      </w:pPr>
    </w:p>
    <w:p w:rsidR="00386721" w:rsidRDefault="00386721" w:rsidP="00575BD1">
      <w:pPr>
        <w:ind w:left="0"/>
        <w:rPr>
          <w:rFonts w:ascii="Times New Roman" w:hAnsi="Times New Roman"/>
          <w:b/>
          <w:sz w:val="28"/>
        </w:rPr>
      </w:pPr>
    </w:p>
    <w:p w:rsidR="000E38E5" w:rsidRDefault="0034383A" w:rsidP="0034383A">
      <w:pPr>
        <w:ind w:left="0"/>
        <w:jc w:val="center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lastRenderedPageBreak/>
        <w:t xml:space="preserve">II. Содержание дополнительной образовательной </w:t>
      </w:r>
    </w:p>
    <w:p w:rsidR="000E38E5" w:rsidRDefault="0034383A" w:rsidP="0034383A">
      <w:pPr>
        <w:ind w:left="0"/>
        <w:jc w:val="center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>общеразвивающей программы</w:t>
      </w:r>
      <w:r w:rsidR="000E38E5">
        <w:rPr>
          <w:rFonts w:ascii="Times New Roman" w:hAnsi="Times New Roman"/>
          <w:b/>
          <w:sz w:val="28"/>
        </w:rPr>
        <w:t xml:space="preserve"> </w:t>
      </w:r>
    </w:p>
    <w:p w:rsidR="0034383A" w:rsidRDefault="000E38E5" w:rsidP="0034383A">
      <w:pPr>
        <w:ind w:left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«Путешествие в страну, которой нет»</w:t>
      </w:r>
    </w:p>
    <w:p w:rsidR="00F65B76" w:rsidRDefault="00F65B76" w:rsidP="0034383A">
      <w:pPr>
        <w:ind w:left="0"/>
        <w:jc w:val="center"/>
        <w:rPr>
          <w:rFonts w:ascii="Times New Roman" w:hAnsi="Times New Roman"/>
          <w:b/>
          <w:sz w:val="28"/>
        </w:rPr>
      </w:pPr>
    </w:p>
    <w:p w:rsidR="00AA5E22" w:rsidRDefault="00A50A1E" w:rsidP="00AA5E22">
      <w:pPr>
        <w:ind w:left="567" w:firstLine="426"/>
        <w:jc w:val="both"/>
        <w:rPr>
          <w:rFonts w:ascii="Times New Roman" w:hAnsi="Times New Roman"/>
          <w:sz w:val="28"/>
          <w:szCs w:val="28"/>
        </w:rPr>
      </w:pPr>
      <w:r w:rsidRPr="00C8000A">
        <w:rPr>
          <w:rFonts w:ascii="Times New Roman" w:hAnsi="Times New Roman"/>
          <w:sz w:val="28"/>
          <w:szCs w:val="28"/>
        </w:rPr>
        <w:t>Действующие лица:</w:t>
      </w:r>
      <w:r w:rsidR="00C8000A" w:rsidRPr="00C8000A">
        <w:rPr>
          <w:rFonts w:ascii="Times New Roman" w:hAnsi="Times New Roman"/>
          <w:sz w:val="28"/>
          <w:szCs w:val="28"/>
        </w:rPr>
        <w:t xml:space="preserve"> </w:t>
      </w:r>
    </w:p>
    <w:p w:rsidR="00AA5E22" w:rsidRDefault="00AA5E22" w:rsidP="00AA5E22">
      <w:pPr>
        <w:ind w:left="567" w:firstLine="426"/>
        <w:jc w:val="both"/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-</w:t>
      </w:r>
      <w:r w:rsidR="00C8000A" w:rsidRPr="00C8000A">
        <w:rPr>
          <w:rFonts w:ascii="Times New Roman" w:hAnsi="Times New Roman"/>
          <w:sz w:val="28"/>
          <w:szCs w:val="28"/>
        </w:rPr>
        <w:t>ученый Иван Иванович Полётов</w:t>
      </w:r>
      <w:r w:rsidR="00C8000A" w:rsidRPr="00C8000A"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 xml:space="preserve"> (с которым дети отправляются в путешествие и б</w:t>
      </w:r>
      <w:r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>удут добираться обратно домой);</w:t>
      </w:r>
    </w:p>
    <w:p w:rsidR="00AA5E22" w:rsidRDefault="00AA5E22" w:rsidP="00AA5E22">
      <w:pPr>
        <w:ind w:left="567" w:firstLine="426"/>
        <w:jc w:val="both"/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>-компьютерный Вирус;</w:t>
      </w:r>
    </w:p>
    <w:p w:rsidR="00AA5E22" w:rsidRPr="00293603" w:rsidRDefault="00AA5E22" w:rsidP="00AA5E22">
      <w:pPr>
        <w:ind w:left="567" w:firstLine="426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-п</w:t>
      </w:r>
      <w:r w:rsidR="00C8000A"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редседатель совета отряда</w:t>
      </w:r>
      <w:r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;</w:t>
      </w:r>
      <w:r w:rsidR="00C8000A"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</w:p>
    <w:p w:rsidR="00C8000A" w:rsidRPr="00293603" w:rsidRDefault="00AA5E22" w:rsidP="00AA5E22">
      <w:pPr>
        <w:ind w:left="567" w:firstLine="426"/>
        <w:jc w:val="both"/>
        <w:rPr>
          <w:rFonts w:ascii="Times New Roman" w:hAnsi="Times New Roman"/>
          <w:sz w:val="28"/>
          <w:szCs w:val="28"/>
        </w:rPr>
      </w:pPr>
      <w:r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-</w:t>
      </w:r>
      <w:r w:rsidR="00C8000A"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помощники – пионеры</w:t>
      </w:r>
      <w:r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(3-4 человека, в зависимости от количества групп-участников)</w:t>
      </w:r>
      <w:r w:rsidR="00C8000A" w:rsidRPr="00293603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</w:p>
    <w:p w:rsidR="00895A3B" w:rsidRPr="00AA5E22" w:rsidRDefault="00895A3B" w:rsidP="00AA5E22">
      <w:pPr>
        <w:ind w:left="567" w:firstLine="426"/>
        <w:jc w:val="both"/>
        <w:rPr>
          <w:rFonts w:ascii="Times New Roman" w:hAnsi="Times New Roman"/>
          <w:sz w:val="28"/>
          <w:szCs w:val="28"/>
        </w:rPr>
      </w:pPr>
    </w:p>
    <w:p w:rsidR="00F65B76" w:rsidRDefault="00F65B76">
      <w:pPr>
        <w:ind w:left="0" w:firstLine="284"/>
        <w:jc w:val="center"/>
        <w:rPr>
          <w:rFonts w:ascii="Times New Roman" w:hAnsi="Times New Roman"/>
          <w:sz w:val="24"/>
          <w:szCs w:val="24"/>
        </w:rPr>
      </w:pPr>
    </w:p>
    <w:p w:rsidR="00CB5173" w:rsidRPr="005166FE" w:rsidRDefault="000E38E5" w:rsidP="005166FE">
      <w:pPr>
        <w:ind w:left="426"/>
        <w:jc w:val="center"/>
        <w:rPr>
          <w:rFonts w:ascii="Times New Roman" w:hAnsi="Times New Roman"/>
          <w:i/>
          <w:sz w:val="28"/>
          <w:szCs w:val="24"/>
        </w:rPr>
      </w:pPr>
      <w:r w:rsidRPr="005166FE">
        <w:rPr>
          <w:rFonts w:ascii="Times New Roman" w:hAnsi="Times New Roman"/>
          <w:i/>
          <w:sz w:val="28"/>
          <w:szCs w:val="24"/>
        </w:rPr>
        <w:t>(гаснет свет, играет фоновая легкая музыка</w:t>
      </w:r>
      <w:r w:rsidR="00795602" w:rsidRPr="005166FE">
        <w:rPr>
          <w:rFonts w:ascii="Times New Roman" w:hAnsi="Times New Roman"/>
          <w:i/>
          <w:sz w:val="28"/>
          <w:szCs w:val="24"/>
        </w:rPr>
        <w:t xml:space="preserve">, </w:t>
      </w:r>
      <w:r w:rsidR="00B97907">
        <w:rPr>
          <w:rFonts w:ascii="Times New Roman" w:hAnsi="Times New Roman"/>
          <w:i/>
          <w:sz w:val="28"/>
          <w:szCs w:val="24"/>
        </w:rPr>
        <w:t xml:space="preserve">на одном из сидений с участниками лежит письмо, </w:t>
      </w:r>
      <w:r w:rsidR="00795602" w:rsidRPr="005166FE">
        <w:rPr>
          <w:rFonts w:ascii="Times New Roman" w:hAnsi="Times New Roman"/>
          <w:i/>
          <w:sz w:val="28"/>
          <w:szCs w:val="24"/>
        </w:rPr>
        <w:t>на заднем плане сцены мультимедийный экран</w:t>
      </w:r>
      <w:r w:rsidR="00C25D54">
        <w:rPr>
          <w:rFonts w:ascii="Times New Roman" w:hAnsi="Times New Roman"/>
          <w:i/>
          <w:sz w:val="28"/>
          <w:szCs w:val="24"/>
        </w:rPr>
        <w:t xml:space="preserve"> отображает кабинет научного работника</w:t>
      </w:r>
      <w:r w:rsidR="00795602" w:rsidRPr="005166FE">
        <w:rPr>
          <w:rFonts w:ascii="Times New Roman" w:hAnsi="Times New Roman"/>
          <w:i/>
          <w:sz w:val="28"/>
          <w:szCs w:val="24"/>
        </w:rPr>
        <w:t>, по бокам декорации из лаборатории ученого</w:t>
      </w:r>
      <w:r w:rsidR="00D208A5">
        <w:rPr>
          <w:rFonts w:ascii="Times New Roman" w:hAnsi="Times New Roman"/>
          <w:i/>
          <w:sz w:val="28"/>
          <w:szCs w:val="24"/>
        </w:rPr>
        <w:t>, входит ведущий-Полётов, проверяя свои научные бланки, приборы, замечает детей</w:t>
      </w:r>
      <w:r w:rsidRPr="005166FE">
        <w:rPr>
          <w:rFonts w:ascii="Times New Roman" w:hAnsi="Times New Roman"/>
          <w:i/>
          <w:sz w:val="28"/>
          <w:szCs w:val="24"/>
        </w:rPr>
        <w:t>)</w:t>
      </w:r>
    </w:p>
    <w:p w:rsidR="0034383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i/>
          <w:iCs/>
          <w:color w:val="333333"/>
          <w:sz w:val="28"/>
          <w:szCs w:val="28"/>
          <w:lang w:eastAsia="ru-RU"/>
        </w:rPr>
      </w:pPr>
    </w:p>
    <w:p w:rsidR="0034383A" w:rsidRPr="004E0DB4" w:rsidRDefault="000E38E5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 xml:space="preserve">Ученый 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П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ол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ё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тов.</w:t>
      </w:r>
      <w:r w:rsidR="0034383A" w:rsidRPr="004E0DB4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  <w:r w:rsidR="00D208A5">
        <w:rPr>
          <w:rFonts w:ascii="Times New Roman" w:hAnsi="Times New Roman"/>
          <w:iCs/>
          <w:sz w:val="28"/>
          <w:szCs w:val="28"/>
          <w:lang w:eastAsia="ru-RU"/>
        </w:rPr>
        <w:t>О, ребята,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 xml:space="preserve"> рад вас видеть,</w:t>
      </w:r>
      <w:r w:rsidR="00D208A5">
        <w:rPr>
          <w:rFonts w:ascii="Times New Roman" w:hAnsi="Times New Roman"/>
          <w:iCs/>
          <w:sz w:val="28"/>
          <w:szCs w:val="28"/>
          <w:lang w:eastAsia="ru-RU"/>
        </w:rPr>
        <w:t xml:space="preserve"> а вы уже здесь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>?</w:t>
      </w:r>
      <w:r w:rsidR="00D208A5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 xml:space="preserve">Признаюсь, я </w:t>
      </w:r>
      <w:r w:rsidR="00D208A5">
        <w:rPr>
          <w:rFonts w:ascii="Times New Roman" w:hAnsi="Times New Roman"/>
          <w:iCs/>
          <w:sz w:val="28"/>
          <w:szCs w:val="28"/>
          <w:lang w:eastAsia="ru-RU"/>
        </w:rPr>
        <w:t>вас жд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>ал</w:t>
      </w:r>
      <w:r w:rsidR="00D208A5">
        <w:rPr>
          <w:rFonts w:ascii="Times New Roman" w:hAnsi="Times New Roman"/>
          <w:iCs/>
          <w:sz w:val="28"/>
          <w:szCs w:val="28"/>
          <w:lang w:eastAsia="ru-RU"/>
        </w:rPr>
        <w:t xml:space="preserve">. 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>З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 xml:space="preserve">наю, </w:t>
      </w:r>
      <w:r>
        <w:rPr>
          <w:rFonts w:ascii="Times New Roman" w:hAnsi="Times New Roman"/>
          <w:iCs/>
          <w:sz w:val="28"/>
          <w:szCs w:val="28"/>
          <w:lang w:eastAsia="ru-RU"/>
        </w:rPr>
        <w:t xml:space="preserve">вы наверняка 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любите путешествовать</w:t>
      </w:r>
      <w:r>
        <w:rPr>
          <w:rFonts w:ascii="Times New Roman" w:hAnsi="Times New Roman"/>
          <w:iCs/>
          <w:sz w:val="28"/>
          <w:szCs w:val="28"/>
          <w:lang w:eastAsia="ru-RU"/>
        </w:rPr>
        <w:t>? (</w:t>
      </w:r>
      <w:r w:rsidRPr="000E38E5">
        <w:rPr>
          <w:rFonts w:ascii="Times New Roman" w:hAnsi="Times New Roman"/>
          <w:i/>
          <w:iCs/>
          <w:sz w:val="28"/>
          <w:szCs w:val="28"/>
          <w:lang w:eastAsia="ru-RU"/>
        </w:rPr>
        <w:t>ответы детей</w:t>
      </w:r>
      <w:r>
        <w:rPr>
          <w:rFonts w:ascii="Times New Roman" w:hAnsi="Times New Roman"/>
          <w:iCs/>
          <w:sz w:val="28"/>
          <w:szCs w:val="28"/>
          <w:lang w:eastAsia="ru-RU"/>
        </w:rPr>
        <w:t>). А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 xml:space="preserve"> скажите, на чём можно путешествовать?</w:t>
      </w:r>
      <w:r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(</w:t>
      </w:r>
      <w:r w:rsidR="0034383A" w:rsidRPr="000E38E5">
        <w:rPr>
          <w:rFonts w:ascii="Times New Roman" w:hAnsi="Times New Roman"/>
          <w:i/>
          <w:iCs/>
          <w:sz w:val="28"/>
          <w:szCs w:val="28"/>
          <w:lang w:eastAsia="ru-RU"/>
        </w:rPr>
        <w:t>варианты ответов: на машине, на поезде, на самолете</w:t>
      </w:r>
      <w:r>
        <w:rPr>
          <w:rFonts w:ascii="Times New Roman" w:hAnsi="Times New Roman"/>
          <w:i/>
          <w:iCs/>
          <w:sz w:val="28"/>
          <w:szCs w:val="28"/>
          <w:lang w:eastAsia="ru-RU"/>
        </w:rPr>
        <w:t>, автостопом, на самокате</w:t>
      </w:r>
      <w:r w:rsidR="00DC745E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и др</w:t>
      </w:r>
      <w:r w:rsidR="0034383A" w:rsidRPr="000E38E5">
        <w:rPr>
          <w:rFonts w:ascii="Times New Roman" w:hAnsi="Times New Roman"/>
          <w:i/>
          <w:iCs/>
          <w:sz w:val="28"/>
          <w:szCs w:val="28"/>
          <w:lang w:eastAsia="ru-RU"/>
        </w:rPr>
        <w:t>.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).</w:t>
      </w:r>
    </w:p>
    <w:p w:rsidR="0034383A" w:rsidRPr="004E0DB4" w:rsidRDefault="000E38E5" w:rsidP="00FB4439">
      <w:pPr>
        <w:shd w:val="clear" w:color="auto" w:fill="FFFFFF"/>
        <w:spacing w:after="135"/>
        <w:ind w:left="426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 xml:space="preserve">Ученый 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П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ол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ё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тов.</w:t>
      </w:r>
      <w:r w:rsidRPr="004E0DB4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  <w:r w:rsidR="00FB4439">
        <w:rPr>
          <w:rFonts w:ascii="Times New Roman" w:hAnsi="Times New Roman"/>
          <w:iCs/>
          <w:sz w:val="28"/>
          <w:szCs w:val="28"/>
          <w:lang w:eastAsia="ru-RU"/>
        </w:rPr>
        <w:t xml:space="preserve">Ух, ты, 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>друзья,</w:t>
      </w:r>
      <w:r w:rsidR="00FB4439">
        <w:rPr>
          <w:rFonts w:ascii="Times New Roman" w:hAnsi="Times New Roman"/>
          <w:iCs/>
          <w:sz w:val="28"/>
          <w:szCs w:val="28"/>
          <w:lang w:eastAsia="ru-RU"/>
        </w:rPr>
        <w:t xml:space="preserve"> а что это? (</w:t>
      </w:r>
      <w:r w:rsidR="00FB4439" w:rsidRPr="00FB4439">
        <w:rPr>
          <w:rFonts w:ascii="Times New Roman" w:hAnsi="Times New Roman"/>
          <w:i/>
          <w:iCs/>
          <w:sz w:val="28"/>
          <w:szCs w:val="28"/>
          <w:lang w:eastAsia="ru-RU"/>
        </w:rPr>
        <w:t>спрашивает Полетов, показывая на конверт, что лежит на одном из стульев, рядом с участниками</w:t>
      </w:r>
      <w:r w:rsidR="00FB4439">
        <w:rPr>
          <w:rFonts w:ascii="Times New Roman" w:hAnsi="Times New Roman"/>
          <w:iCs/>
          <w:sz w:val="28"/>
          <w:szCs w:val="28"/>
          <w:lang w:eastAsia="ru-RU"/>
        </w:rPr>
        <w:t>). Р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 xml:space="preserve">ебята, </w:t>
      </w:r>
      <w:r w:rsidR="00FB4439">
        <w:rPr>
          <w:rFonts w:ascii="Times New Roman" w:hAnsi="Times New Roman"/>
          <w:iCs/>
          <w:sz w:val="28"/>
          <w:szCs w:val="28"/>
          <w:lang w:eastAsia="ru-RU"/>
        </w:rPr>
        <w:t>это кого-то из вас? (</w:t>
      </w:r>
      <w:r w:rsidR="00FB4439" w:rsidRPr="00FB4439">
        <w:rPr>
          <w:rFonts w:ascii="Times New Roman" w:hAnsi="Times New Roman"/>
          <w:i/>
          <w:iCs/>
          <w:sz w:val="28"/>
          <w:szCs w:val="28"/>
          <w:lang w:eastAsia="ru-RU"/>
        </w:rPr>
        <w:t>все отрицательно машут головами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 xml:space="preserve">). Кажется, это 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письмо!</w:t>
      </w:r>
      <w:r w:rsidR="00FB4439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>Интересно, наверное,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 xml:space="preserve"> оно</w:t>
      </w:r>
      <w:r w:rsidR="00ED500C">
        <w:rPr>
          <w:rFonts w:ascii="Times New Roman" w:hAnsi="Times New Roman"/>
          <w:iCs/>
          <w:sz w:val="28"/>
          <w:szCs w:val="28"/>
          <w:lang w:eastAsia="ru-RU"/>
        </w:rPr>
        <w:t xml:space="preserve"> для нас?! 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(</w:t>
      </w:r>
      <w:r w:rsidR="0034383A" w:rsidRPr="00FB4439">
        <w:rPr>
          <w:rFonts w:ascii="Times New Roman" w:hAnsi="Times New Roman"/>
          <w:i/>
          <w:iCs/>
          <w:sz w:val="28"/>
          <w:szCs w:val="28"/>
          <w:lang w:eastAsia="ru-RU"/>
        </w:rPr>
        <w:t>чита</w:t>
      </w:r>
      <w:r w:rsidR="00FB4439">
        <w:rPr>
          <w:rFonts w:ascii="Times New Roman" w:hAnsi="Times New Roman"/>
          <w:i/>
          <w:iCs/>
          <w:sz w:val="28"/>
          <w:szCs w:val="28"/>
          <w:lang w:eastAsia="ru-RU"/>
        </w:rPr>
        <w:t>е</w:t>
      </w:r>
      <w:r w:rsidR="0034383A" w:rsidRPr="00FB4439">
        <w:rPr>
          <w:rFonts w:ascii="Times New Roman" w:hAnsi="Times New Roman"/>
          <w:i/>
          <w:iCs/>
          <w:sz w:val="28"/>
          <w:szCs w:val="28"/>
          <w:lang w:eastAsia="ru-RU"/>
        </w:rPr>
        <w:t>т письмо</w:t>
      </w:r>
      <w:r w:rsidR="0034383A" w:rsidRPr="004E0DB4">
        <w:rPr>
          <w:rFonts w:ascii="Times New Roman" w:hAnsi="Times New Roman"/>
          <w:iCs/>
          <w:sz w:val="28"/>
          <w:szCs w:val="28"/>
          <w:lang w:eastAsia="ru-RU"/>
        </w:rPr>
        <w:t>)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>.</w:t>
      </w:r>
    </w:p>
    <w:p w:rsidR="0064230B" w:rsidRDefault="0064230B" w:rsidP="00FB4439">
      <w:pPr>
        <w:shd w:val="clear" w:color="auto" w:fill="FFFFFF"/>
        <w:ind w:left="426"/>
        <w:jc w:val="center"/>
        <w:rPr>
          <w:rStyle w:val="c8"/>
          <w:rFonts w:ascii="Times New Roman" w:hAnsi="Times New Roman"/>
          <w:b/>
          <w:bCs/>
          <w:sz w:val="28"/>
          <w:szCs w:val="28"/>
        </w:rPr>
      </w:pPr>
    </w:p>
    <w:p w:rsidR="00A3232E" w:rsidRDefault="00FB4439" w:rsidP="00A3232E">
      <w:pPr>
        <w:shd w:val="clear" w:color="auto" w:fill="FFFFFF"/>
        <w:ind w:left="426"/>
        <w:jc w:val="center"/>
        <w:rPr>
          <w:rStyle w:val="c8"/>
          <w:rFonts w:ascii="Times New Roman" w:hAnsi="Times New Roman"/>
          <w:bCs/>
          <w:i/>
          <w:sz w:val="28"/>
          <w:szCs w:val="28"/>
        </w:rPr>
      </w:pPr>
      <w:r>
        <w:rPr>
          <w:rStyle w:val="c8"/>
          <w:rFonts w:ascii="Times New Roman" w:hAnsi="Times New Roman"/>
          <w:b/>
          <w:bCs/>
          <w:sz w:val="28"/>
          <w:szCs w:val="28"/>
        </w:rPr>
        <w:t>«</w:t>
      </w:r>
      <w:r w:rsidR="0034383A" w:rsidRPr="00FB4439">
        <w:rPr>
          <w:rStyle w:val="c8"/>
          <w:rFonts w:ascii="Times New Roman" w:hAnsi="Times New Roman"/>
          <w:b/>
          <w:bCs/>
          <w:sz w:val="28"/>
          <w:szCs w:val="28"/>
        </w:rPr>
        <w:t>Дорогие ребята! Я приготовил вам подарок. Это мое последнее изобретение — Машина времени. Счастливых вам путешествий. Профессор Всезнайкин.</w:t>
      </w:r>
      <w:r>
        <w:rPr>
          <w:rStyle w:val="c8"/>
          <w:rFonts w:ascii="Times New Roman" w:hAnsi="Times New Roman"/>
          <w:b/>
          <w:bCs/>
          <w:sz w:val="28"/>
          <w:szCs w:val="28"/>
        </w:rPr>
        <w:t>»</w:t>
      </w:r>
      <w:r w:rsidR="00DD4643">
        <w:rPr>
          <w:rStyle w:val="c8"/>
          <w:rFonts w:ascii="Times New Roman" w:hAnsi="Times New Roman"/>
          <w:b/>
          <w:bCs/>
          <w:sz w:val="28"/>
          <w:szCs w:val="28"/>
        </w:rPr>
        <w:t xml:space="preserve"> </w:t>
      </w:r>
      <w:r w:rsidR="00DD4643" w:rsidRPr="00DD4643">
        <w:rPr>
          <w:rStyle w:val="c8"/>
          <w:rFonts w:ascii="Times New Roman" w:hAnsi="Times New Roman"/>
          <w:bCs/>
          <w:i/>
          <w:sz w:val="28"/>
          <w:szCs w:val="28"/>
        </w:rPr>
        <w:t xml:space="preserve">(на экране появляется картинка </w:t>
      </w:r>
    </w:p>
    <w:p w:rsidR="00A3232E" w:rsidRPr="00A3232E" w:rsidRDefault="00A3232E" w:rsidP="00A3232E">
      <w:pPr>
        <w:shd w:val="clear" w:color="auto" w:fill="FFFFFF"/>
        <w:ind w:left="426"/>
        <w:jc w:val="center"/>
        <w:rPr>
          <w:rFonts w:ascii="Times New Roman" w:hAnsi="Times New Roman"/>
          <w:bCs/>
          <w:i/>
          <w:sz w:val="28"/>
          <w:szCs w:val="28"/>
        </w:rPr>
      </w:pPr>
      <w:r>
        <w:rPr>
          <w:rStyle w:val="c8"/>
          <w:rFonts w:ascii="Times New Roman" w:hAnsi="Times New Roman"/>
          <w:bCs/>
          <w:i/>
          <w:sz w:val="28"/>
          <w:szCs w:val="28"/>
        </w:rPr>
        <w:t>Машины В</w:t>
      </w:r>
      <w:r w:rsidR="00DD4643" w:rsidRPr="00DD4643">
        <w:rPr>
          <w:rStyle w:val="c8"/>
          <w:rFonts w:ascii="Times New Roman" w:hAnsi="Times New Roman"/>
          <w:bCs/>
          <w:i/>
          <w:sz w:val="28"/>
          <w:szCs w:val="28"/>
        </w:rPr>
        <w:t>ремени)</w:t>
      </w:r>
    </w:p>
    <w:p w:rsidR="0034383A" w:rsidRPr="004E0DB4" w:rsidRDefault="0034383A" w:rsidP="0034383A">
      <w:pPr>
        <w:shd w:val="clear" w:color="auto" w:fill="FFFFFF"/>
        <w:ind w:left="426"/>
        <w:jc w:val="both"/>
        <w:rPr>
          <w:b/>
          <w:bCs/>
          <w:sz w:val="28"/>
          <w:szCs w:val="28"/>
        </w:rPr>
      </w:pPr>
    </w:p>
    <w:p w:rsidR="0034383A" w:rsidRPr="00FB4439" w:rsidRDefault="00FB4439" w:rsidP="00FB4439">
      <w:p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 xml:space="preserve">Ученый 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П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ол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ё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тов.</w:t>
      </w:r>
      <w:r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  <w:r>
        <w:rPr>
          <w:bCs/>
          <w:color w:val="000000"/>
          <w:sz w:val="28"/>
          <w:szCs w:val="28"/>
        </w:rPr>
        <w:t>(</w:t>
      </w:r>
      <w:r w:rsidR="0034383A" w:rsidRPr="00FB4439">
        <w:rPr>
          <w:rFonts w:ascii="Times New Roman" w:hAnsi="Times New Roman"/>
          <w:i/>
          <w:iCs/>
          <w:sz w:val="28"/>
          <w:szCs w:val="28"/>
          <w:lang w:eastAsia="ru-RU"/>
        </w:rPr>
        <w:t>читает</w:t>
      </w:r>
      <w:r w:rsidR="0034383A" w:rsidRPr="00FB4439">
        <w:rPr>
          <w:rFonts w:ascii="Times New Roman" w:hAnsi="Times New Roman"/>
          <w:i/>
          <w:iCs/>
          <w:sz w:val="36"/>
          <w:szCs w:val="28"/>
          <w:lang w:eastAsia="ru-RU"/>
        </w:rPr>
        <w:t xml:space="preserve"> </w:t>
      </w:r>
      <w:r w:rsidR="0034383A" w:rsidRPr="00FB4439">
        <w:rPr>
          <w:rFonts w:ascii="Times New Roman" w:hAnsi="Times New Roman"/>
          <w:i/>
          <w:sz w:val="28"/>
          <w:lang w:eastAsia="ru-RU"/>
        </w:rPr>
        <w:t>инструкцию</w:t>
      </w:r>
      <w:r w:rsidR="0034383A">
        <w:rPr>
          <w:rStyle w:val="c6"/>
          <w:i/>
          <w:iCs/>
          <w:color w:val="000000"/>
          <w:sz w:val="28"/>
          <w:szCs w:val="28"/>
        </w:rPr>
        <w:t>)</w:t>
      </w:r>
      <w:r w:rsidR="0034383A">
        <w:rPr>
          <w:color w:val="000000"/>
          <w:sz w:val="28"/>
          <w:szCs w:val="28"/>
        </w:rPr>
        <w:t xml:space="preserve">: </w:t>
      </w:r>
      <w:r>
        <w:rPr>
          <w:rFonts w:ascii="Times New Roman" w:hAnsi="Times New Roman"/>
          <w:iCs/>
          <w:sz w:val="28"/>
          <w:szCs w:val="28"/>
          <w:lang w:eastAsia="ru-RU"/>
        </w:rPr>
        <w:t>Инструкция: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>«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 xml:space="preserve">«Машина времени 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>«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>МВ – 2023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>»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 xml:space="preserve">работает 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>на жидких кристаллах с нано-турбо-двигателем, предназначена для перемещения во времени и пространстве детей школьного возраста с сопровождающим лицом. Аппарат создан в институте современных магических тех</w:t>
      </w:r>
      <w:r>
        <w:rPr>
          <w:rFonts w:ascii="Times New Roman" w:hAnsi="Times New Roman"/>
          <w:iCs/>
          <w:sz w:val="28"/>
          <w:szCs w:val="28"/>
          <w:lang w:eastAsia="ru-RU"/>
        </w:rPr>
        <w:t>нологий, отправлен на испытание</w:t>
      </w:r>
      <w:r w:rsidR="00A3232E">
        <w:rPr>
          <w:rFonts w:ascii="Times New Roman" w:hAnsi="Times New Roman"/>
          <w:iCs/>
          <w:sz w:val="28"/>
          <w:szCs w:val="28"/>
          <w:lang w:eastAsia="ru-RU"/>
        </w:rPr>
        <w:t>»</w:t>
      </w:r>
      <w:r w:rsidR="0034383A" w:rsidRPr="00FB4439">
        <w:rPr>
          <w:rFonts w:ascii="Times New Roman" w:hAnsi="Times New Roman"/>
          <w:iCs/>
          <w:sz w:val="28"/>
          <w:szCs w:val="28"/>
          <w:lang w:eastAsia="ru-RU"/>
        </w:rPr>
        <w:t>.</w:t>
      </w:r>
    </w:p>
    <w:p w:rsidR="0034383A" w:rsidRPr="00DF30AA" w:rsidRDefault="0034383A" w:rsidP="00DF30AA">
      <w:pPr>
        <w:shd w:val="clear" w:color="auto" w:fill="FFFFFF"/>
        <w:ind w:left="426"/>
        <w:jc w:val="both"/>
        <w:rPr>
          <w:rFonts w:ascii="Times New Roman" w:eastAsia="Calibri" w:hAnsi="Times New Roman"/>
          <w:color w:val="000000"/>
          <w:sz w:val="28"/>
          <w:szCs w:val="28"/>
        </w:rPr>
      </w:pPr>
    </w:p>
    <w:p w:rsidR="0034383A" w:rsidRPr="00DF30AA" w:rsidRDefault="00FB4439" w:rsidP="00DF30AA">
      <w:pPr>
        <w:spacing w:after="240"/>
        <w:ind w:left="426"/>
        <w:jc w:val="both"/>
        <w:rPr>
          <w:rFonts w:ascii="Times New Roman" w:hAnsi="Times New Roman"/>
          <w:sz w:val="28"/>
        </w:rPr>
      </w:pPr>
      <w:r w:rsidRPr="00DF30AA">
        <w:rPr>
          <w:rFonts w:ascii="Times New Roman" w:hAnsi="Times New Roman"/>
          <w:b/>
          <w:i/>
          <w:sz w:val="28"/>
        </w:rPr>
        <w:t>Ученый Полётов.</w:t>
      </w:r>
      <w:r w:rsidRPr="00DF30AA">
        <w:rPr>
          <w:rFonts w:ascii="Times New Roman" w:hAnsi="Times New Roman"/>
          <w:sz w:val="28"/>
        </w:rPr>
        <w:t xml:space="preserve"> </w:t>
      </w:r>
      <w:r w:rsidR="0034383A" w:rsidRPr="00DF30AA">
        <w:rPr>
          <w:rFonts w:ascii="Times New Roman" w:hAnsi="Times New Roman"/>
          <w:sz w:val="28"/>
        </w:rPr>
        <w:t xml:space="preserve">Вот это нам повезло! Да, с помощью этой </w:t>
      </w:r>
      <w:r w:rsidR="00A3232E">
        <w:rPr>
          <w:rFonts w:ascii="Times New Roman" w:hAnsi="Times New Roman"/>
          <w:sz w:val="28"/>
        </w:rPr>
        <w:t>М</w:t>
      </w:r>
      <w:r w:rsidR="0034383A" w:rsidRPr="00DF30AA">
        <w:rPr>
          <w:rFonts w:ascii="Times New Roman" w:hAnsi="Times New Roman"/>
          <w:sz w:val="28"/>
        </w:rPr>
        <w:t xml:space="preserve">ашины </w:t>
      </w:r>
      <w:r w:rsidR="00A3232E">
        <w:rPr>
          <w:rFonts w:ascii="Times New Roman" w:hAnsi="Times New Roman"/>
          <w:sz w:val="28"/>
        </w:rPr>
        <w:t>В</w:t>
      </w:r>
      <w:r w:rsidR="0034383A" w:rsidRPr="00DF30AA">
        <w:rPr>
          <w:rFonts w:ascii="Times New Roman" w:hAnsi="Times New Roman"/>
          <w:sz w:val="28"/>
        </w:rPr>
        <w:t xml:space="preserve">ремени мы сможем побывать где угодно! </w:t>
      </w:r>
      <w:r w:rsidR="00795602" w:rsidRPr="00DF30AA">
        <w:rPr>
          <w:rFonts w:ascii="Times New Roman" w:hAnsi="Times New Roman"/>
          <w:sz w:val="28"/>
        </w:rPr>
        <w:t>Ребята, а</w:t>
      </w:r>
      <w:r w:rsidR="0034383A" w:rsidRPr="00DF30AA">
        <w:rPr>
          <w:rFonts w:ascii="Times New Roman" w:hAnsi="Times New Roman"/>
          <w:sz w:val="28"/>
        </w:rPr>
        <w:t xml:space="preserve"> вы хотите отправиться в путешествие во времени</w:t>
      </w:r>
      <w:r w:rsidR="00795602" w:rsidRPr="00DF30AA">
        <w:rPr>
          <w:rFonts w:ascii="Times New Roman" w:hAnsi="Times New Roman"/>
          <w:sz w:val="28"/>
        </w:rPr>
        <w:t>?</w:t>
      </w:r>
      <w:r w:rsidR="0034383A" w:rsidRPr="00DF30AA">
        <w:rPr>
          <w:rFonts w:ascii="Times New Roman" w:hAnsi="Times New Roman"/>
          <w:sz w:val="28"/>
        </w:rPr>
        <w:t xml:space="preserve"> </w:t>
      </w:r>
      <w:r w:rsidR="00795602" w:rsidRPr="00DF30AA">
        <w:rPr>
          <w:rFonts w:ascii="Times New Roman" w:hAnsi="Times New Roman"/>
          <w:sz w:val="28"/>
        </w:rPr>
        <w:t>(</w:t>
      </w:r>
      <w:r w:rsidR="00795602" w:rsidRPr="00A3232E">
        <w:rPr>
          <w:rFonts w:ascii="Times New Roman" w:hAnsi="Times New Roman"/>
          <w:i/>
          <w:sz w:val="28"/>
        </w:rPr>
        <w:t>отвечают</w:t>
      </w:r>
      <w:r w:rsidR="00795602" w:rsidRPr="00DF30AA">
        <w:rPr>
          <w:rFonts w:ascii="Times New Roman" w:hAnsi="Times New Roman"/>
          <w:sz w:val="28"/>
        </w:rPr>
        <w:t>). Н</w:t>
      </w:r>
      <w:r w:rsidR="0034383A" w:rsidRPr="00DF30AA">
        <w:rPr>
          <w:rFonts w:ascii="Times New Roman" w:hAnsi="Times New Roman"/>
          <w:sz w:val="28"/>
        </w:rPr>
        <w:t xml:space="preserve">ас ждет много приключений, </w:t>
      </w:r>
      <w:r w:rsidR="00795602" w:rsidRPr="00DF30AA">
        <w:rPr>
          <w:rFonts w:ascii="Times New Roman" w:hAnsi="Times New Roman"/>
          <w:sz w:val="28"/>
        </w:rPr>
        <w:t xml:space="preserve">если будем </w:t>
      </w:r>
      <w:r w:rsidR="0034383A" w:rsidRPr="00DF30AA">
        <w:rPr>
          <w:rFonts w:ascii="Times New Roman" w:hAnsi="Times New Roman"/>
          <w:sz w:val="28"/>
        </w:rPr>
        <w:t xml:space="preserve">смелыми, </w:t>
      </w:r>
      <w:r w:rsidR="00A00A14" w:rsidRPr="00DF30AA">
        <w:rPr>
          <w:rFonts w:ascii="Times New Roman" w:hAnsi="Times New Roman"/>
          <w:sz w:val="28"/>
        </w:rPr>
        <w:t>умными</w:t>
      </w:r>
      <w:r w:rsidR="00A00A14">
        <w:rPr>
          <w:rFonts w:ascii="Times New Roman" w:hAnsi="Times New Roman"/>
          <w:sz w:val="28"/>
        </w:rPr>
        <w:t xml:space="preserve"> </w:t>
      </w:r>
      <w:r w:rsidR="00A00A14" w:rsidRPr="00DF30AA">
        <w:rPr>
          <w:rFonts w:ascii="Times New Roman" w:hAnsi="Times New Roman"/>
          <w:sz w:val="28"/>
        </w:rPr>
        <w:t>и</w:t>
      </w:r>
      <w:r w:rsidR="00A00A14">
        <w:rPr>
          <w:rFonts w:ascii="Times New Roman" w:hAnsi="Times New Roman"/>
          <w:sz w:val="28"/>
        </w:rPr>
        <w:t xml:space="preserve"> дружными</w:t>
      </w:r>
      <w:r w:rsidR="0034383A" w:rsidRPr="00DF30AA">
        <w:rPr>
          <w:rFonts w:ascii="Times New Roman" w:hAnsi="Times New Roman"/>
          <w:sz w:val="28"/>
        </w:rPr>
        <w:t xml:space="preserve">! Среди </w:t>
      </w:r>
      <w:r w:rsidR="00795602" w:rsidRPr="00DF30AA">
        <w:rPr>
          <w:rFonts w:ascii="Times New Roman" w:hAnsi="Times New Roman"/>
          <w:sz w:val="28"/>
        </w:rPr>
        <w:t>вас</w:t>
      </w:r>
      <w:r w:rsidR="0034383A" w:rsidRPr="00DF30AA">
        <w:rPr>
          <w:rFonts w:ascii="Times New Roman" w:hAnsi="Times New Roman"/>
          <w:sz w:val="28"/>
        </w:rPr>
        <w:t xml:space="preserve"> есть такие?</w:t>
      </w:r>
      <w:r w:rsidR="00795602" w:rsidRPr="00DF30AA">
        <w:rPr>
          <w:rFonts w:ascii="Times New Roman" w:hAnsi="Times New Roman"/>
          <w:sz w:val="28"/>
        </w:rPr>
        <w:t xml:space="preserve"> (</w:t>
      </w:r>
      <w:r w:rsidR="00795602" w:rsidRPr="00DF30AA">
        <w:rPr>
          <w:rFonts w:ascii="Times New Roman" w:hAnsi="Times New Roman"/>
          <w:i/>
          <w:sz w:val="28"/>
        </w:rPr>
        <w:t>отвечают</w:t>
      </w:r>
      <w:r w:rsidR="00795602" w:rsidRPr="00DF30AA">
        <w:rPr>
          <w:rFonts w:ascii="Times New Roman" w:hAnsi="Times New Roman"/>
          <w:sz w:val="28"/>
        </w:rPr>
        <w:t>).</w:t>
      </w:r>
    </w:p>
    <w:p w:rsidR="00795602" w:rsidRDefault="00795602" w:rsidP="00A00A14">
      <w:pPr>
        <w:shd w:val="clear" w:color="auto" w:fill="FFFFFF"/>
        <w:ind w:left="426"/>
        <w:jc w:val="both"/>
        <w:rPr>
          <w:rFonts w:ascii="Times New Roman" w:eastAsia="Calibri" w:hAnsi="Times New Roman"/>
          <w:color w:val="000000"/>
          <w:sz w:val="28"/>
          <w:szCs w:val="28"/>
        </w:rPr>
      </w:pP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lastRenderedPageBreak/>
        <w:t xml:space="preserve">Ученый 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П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ол</w:t>
      </w:r>
      <w:r>
        <w:rPr>
          <w:rFonts w:ascii="Times New Roman" w:hAnsi="Times New Roman"/>
          <w:b/>
          <w:i/>
          <w:iCs/>
          <w:sz w:val="28"/>
          <w:szCs w:val="28"/>
          <w:lang w:eastAsia="ru-RU"/>
        </w:rPr>
        <w:t>ё</w:t>
      </w:r>
      <w:r w:rsidRPr="000E38E5">
        <w:rPr>
          <w:rFonts w:ascii="Times New Roman" w:hAnsi="Times New Roman"/>
          <w:b/>
          <w:i/>
          <w:iCs/>
          <w:sz w:val="28"/>
          <w:szCs w:val="28"/>
          <w:lang w:eastAsia="ru-RU"/>
        </w:rPr>
        <w:t>тов.</w:t>
      </w:r>
      <w:r w:rsidRPr="004E0DB4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/>
          <w:color w:val="000000"/>
          <w:sz w:val="28"/>
          <w:szCs w:val="28"/>
        </w:rPr>
        <w:t>А куда же мы отправимся? Может,</w:t>
      </w:r>
      <w:r w:rsidR="0034383A" w:rsidRPr="00795602">
        <w:rPr>
          <w:rFonts w:ascii="Times New Roman" w:eastAsia="Calibri" w:hAnsi="Times New Roman"/>
          <w:color w:val="000000"/>
          <w:sz w:val="28"/>
          <w:szCs w:val="28"/>
        </w:rPr>
        <w:t xml:space="preserve"> в будущее</w:t>
      </w:r>
      <w:r>
        <w:rPr>
          <w:rFonts w:ascii="Times New Roman" w:eastAsia="Calibri" w:hAnsi="Times New Roman"/>
          <w:color w:val="000000"/>
          <w:sz w:val="28"/>
          <w:szCs w:val="28"/>
        </w:rPr>
        <w:t>? (</w:t>
      </w:r>
      <w:r w:rsidRPr="00795602">
        <w:rPr>
          <w:rFonts w:ascii="Times New Roman" w:eastAsia="Calibri" w:hAnsi="Times New Roman"/>
          <w:i/>
          <w:color w:val="000000"/>
          <w:sz w:val="28"/>
          <w:szCs w:val="28"/>
        </w:rPr>
        <w:t>отвечают</w:t>
      </w:r>
      <w:r>
        <w:rPr>
          <w:rFonts w:ascii="Times New Roman" w:eastAsia="Calibri" w:hAnsi="Times New Roman"/>
          <w:color w:val="000000"/>
          <w:sz w:val="28"/>
          <w:szCs w:val="28"/>
        </w:rPr>
        <w:t>).</w:t>
      </w:r>
      <w:r w:rsidR="00A00A14">
        <w:rPr>
          <w:rFonts w:ascii="Times New Roman" w:eastAsia="Calibri" w:hAnsi="Times New Roman"/>
          <w:color w:val="000000"/>
          <w:sz w:val="28"/>
          <w:szCs w:val="28"/>
        </w:rPr>
        <w:t xml:space="preserve"> </w:t>
      </w:r>
      <w:r>
        <w:rPr>
          <w:rFonts w:ascii="Times New Roman" w:eastAsia="Calibri" w:hAnsi="Times New Roman"/>
          <w:color w:val="000000"/>
          <w:sz w:val="28"/>
          <w:szCs w:val="28"/>
        </w:rPr>
        <w:t>Отлично, но, чтобы отправиться в будущее, нам понадобятся волшебные слова, я начну строчку, а вы повторяете, готовы?</w:t>
      </w:r>
    </w:p>
    <w:p w:rsidR="00795602" w:rsidRDefault="00795602" w:rsidP="0034383A">
      <w:pPr>
        <w:shd w:val="clear" w:color="auto" w:fill="FFFFFF"/>
        <w:ind w:left="426"/>
        <w:jc w:val="both"/>
        <w:rPr>
          <w:rFonts w:ascii="Times New Roman" w:eastAsia="Calibri" w:hAnsi="Times New Roman"/>
          <w:color w:val="000000"/>
          <w:sz w:val="28"/>
          <w:szCs w:val="28"/>
        </w:rPr>
      </w:pPr>
    </w:p>
    <w:p w:rsidR="0034383A" w:rsidRPr="00A4485A" w:rsidRDefault="00A4485A" w:rsidP="00A4485A">
      <w:pPr>
        <w:pStyle w:val="af2"/>
        <w:ind w:left="1134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</w:t>
      </w:r>
      <w:r w:rsidR="0034383A" w:rsidRPr="00A4485A">
        <w:rPr>
          <w:rFonts w:ascii="Times New Roman" w:hAnsi="Times New Roman"/>
          <w:sz w:val="28"/>
        </w:rPr>
        <w:t>Ты неси машина нас, ты машина, высший класс</w:t>
      </w:r>
    </w:p>
    <w:p w:rsidR="0034383A" w:rsidRPr="00A4485A" w:rsidRDefault="0034383A" w:rsidP="00A4485A">
      <w:pPr>
        <w:pStyle w:val="af2"/>
        <w:ind w:left="1134"/>
        <w:rPr>
          <w:rFonts w:ascii="Times New Roman" w:hAnsi="Times New Roman"/>
          <w:sz w:val="28"/>
        </w:rPr>
      </w:pPr>
      <w:r w:rsidRPr="00A4485A">
        <w:rPr>
          <w:rFonts w:ascii="Times New Roman" w:hAnsi="Times New Roman"/>
          <w:sz w:val="28"/>
        </w:rPr>
        <w:t>Унеси нас далеко, чтобы не было легко</w:t>
      </w:r>
    </w:p>
    <w:p w:rsidR="0034383A" w:rsidRPr="00A4485A" w:rsidRDefault="0034383A" w:rsidP="00A4485A">
      <w:pPr>
        <w:pStyle w:val="af2"/>
        <w:ind w:left="1134"/>
        <w:rPr>
          <w:rFonts w:ascii="Times New Roman" w:hAnsi="Times New Roman"/>
          <w:sz w:val="28"/>
        </w:rPr>
      </w:pPr>
      <w:r w:rsidRPr="00A4485A">
        <w:rPr>
          <w:rFonts w:ascii="Times New Roman" w:hAnsi="Times New Roman"/>
          <w:sz w:val="28"/>
        </w:rPr>
        <w:t>Пусть про будущее мы очень мало знаем,</w:t>
      </w:r>
    </w:p>
    <w:p w:rsidR="0034383A" w:rsidRPr="00A4485A" w:rsidRDefault="0034383A" w:rsidP="00A4485A">
      <w:pPr>
        <w:pStyle w:val="af2"/>
        <w:ind w:left="1134"/>
        <w:rPr>
          <w:rFonts w:ascii="Times New Roman" w:hAnsi="Times New Roman"/>
          <w:b/>
          <w:sz w:val="28"/>
        </w:rPr>
      </w:pPr>
      <w:r w:rsidRPr="00A4485A">
        <w:rPr>
          <w:rFonts w:ascii="Times New Roman" w:hAnsi="Times New Roman"/>
          <w:sz w:val="28"/>
        </w:rPr>
        <w:t>Путешествий – приключений, много испытаем.</w:t>
      </w:r>
      <w:r w:rsidR="00A4485A">
        <w:rPr>
          <w:rFonts w:ascii="Times New Roman" w:hAnsi="Times New Roman"/>
          <w:sz w:val="28"/>
        </w:rPr>
        <w:t>»</w:t>
      </w:r>
      <w:r w:rsidRPr="00A4485A">
        <w:rPr>
          <w:rFonts w:ascii="Times New Roman" w:hAnsi="Times New Roman"/>
          <w:sz w:val="28"/>
        </w:rPr>
        <w:t xml:space="preserve"> (</w:t>
      </w:r>
      <w:r w:rsidRPr="00A4485A">
        <w:rPr>
          <w:rFonts w:ascii="Times New Roman" w:hAnsi="Times New Roman"/>
          <w:i/>
          <w:sz w:val="28"/>
        </w:rPr>
        <w:t>повторяют хором</w:t>
      </w:r>
      <w:r w:rsidRPr="00A4485A">
        <w:rPr>
          <w:rFonts w:ascii="Times New Roman" w:hAnsi="Times New Roman"/>
          <w:sz w:val="28"/>
        </w:rPr>
        <w:t>)</w:t>
      </w:r>
    </w:p>
    <w:p w:rsidR="0034383A" w:rsidRDefault="0034383A" w:rsidP="0034383A">
      <w:pPr>
        <w:shd w:val="clear" w:color="auto" w:fill="FFFFFF"/>
        <w:ind w:left="426"/>
        <w:jc w:val="both"/>
        <w:rPr>
          <w:color w:val="000000"/>
          <w:sz w:val="20"/>
          <w:szCs w:val="20"/>
        </w:rPr>
      </w:pPr>
    </w:p>
    <w:p w:rsidR="00B0224E" w:rsidRDefault="00795602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0E38E5">
        <w:rPr>
          <w:b/>
          <w:i/>
          <w:iCs/>
          <w:sz w:val="28"/>
          <w:szCs w:val="28"/>
          <w:lang w:eastAsia="ru-RU"/>
        </w:rPr>
        <w:t xml:space="preserve">Ученый </w:t>
      </w:r>
      <w:r>
        <w:rPr>
          <w:b/>
          <w:i/>
          <w:iCs/>
          <w:sz w:val="28"/>
          <w:szCs w:val="28"/>
          <w:lang w:eastAsia="ru-RU"/>
        </w:rPr>
        <w:t>П</w:t>
      </w:r>
      <w:r w:rsidRPr="000E38E5">
        <w:rPr>
          <w:b/>
          <w:i/>
          <w:iCs/>
          <w:sz w:val="28"/>
          <w:szCs w:val="28"/>
          <w:lang w:eastAsia="ru-RU"/>
        </w:rPr>
        <w:t>ол</w:t>
      </w:r>
      <w:r>
        <w:rPr>
          <w:b/>
          <w:i/>
          <w:iCs/>
          <w:sz w:val="28"/>
          <w:szCs w:val="28"/>
          <w:lang w:eastAsia="ru-RU"/>
        </w:rPr>
        <w:t>ё</w:t>
      </w:r>
      <w:r w:rsidRPr="000E38E5">
        <w:rPr>
          <w:b/>
          <w:i/>
          <w:iCs/>
          <w:sz w:val="28"/>
          <w:szCs w:val="28"/>
          <w:lang w:eastAsia="ru-RU"/>
        </w:rPr>
        <w:t>тов.</w:t>
      </w:r>
      <w:r w:rsidRPr="004E0DB4">
        <w:rPr>
          <w:i/>
          <w:iCs/>
          <w:sz w:val="28"/>
          <w:szCs w:val="28"/>
          <w:lang w:eastAsia="ru-RU"/>
        </w:rPr>
        <w:t xml:space="preserve"> </w:t>
      </w:r>
      <w:r w:rsidR="0034383A" w:rsidRPr="00C73A98">
        <w:rPr>
          <w:sz w:val="28"/>
          <w:szCs w:val="28"/>
        </w:rPr>
        <w:t>Давайте выберем программу, чтобы попасть в будущее. (</w:t>
      </w:r>
      <w:r w:rsidR="0034383A" w:rsidRPr="00C73A98">
        <w:rPr>
          <w:i/>
          <w:iCs/>
          <w:sz w:val="28"/>
          <w:szCs w:val="28"/>
        </w:rPr>
        <w:t>Нажимает кнопки</w:t>
      </w:r>
      <w:r>
        <w:rPr>
          <w:i/>
          <w:iCs/>
          <w:sz w:val="28"/>
          <w:szCs w:val="28"/>
        </w:rPr>
        <w:t>, одновременно включается звук датчиков</w:t>
      </w:r>
      <w:r w:rsidR="0034383A" w:rsidRPr="00C73A98">
        <w:rPr>
          <w:i/>
          <w:iCs/>
          <w:sz w:val="28"/>
          <w:szCs w:val="28"/>
        </w:rPr>
        <w:t>).</w:t>
      </w:r>
      <w:r>
        <w:rPr>
          <w:sz w:val="28"/>
          <w:szCs w:val="28"/>
        </w:rPr>
        <w:t xml:space="preserve"> </w:t>
      </w:r>
      <w:r w:rsidR="00A00A14">
        <w:rPr>
          <w:sz w:val="28"/>
          <w:szCs w:val="28"/>
        </w:rPr>
        <w:t>Хмм, н</w:t>
      </w:r>
      <w:r w:rsidR="0034383A" w:rsidRPr="00C73A98">
        <w:rPr>
          <w:sz w:val="28"/>
          <w:szCs w:val="28"/>
        </w:rPr>
        <w:t>ичего не понимаю! Что это</w:t>
      </w:r>
      <w:r w:rsidR="00A00A14">
        <w:rPr>
          <w:sz w:val="28"/>
          <w:szCs w:val="28"/>
        </w:rPr>
        <w:t xml:space="preserve"> такое происходит</w:t>
      </w:r>
      <w:r w:rsidR="0034383A" w:rsidRPr="00C73A98">
        <w:rPr>
          <w:sz w:val="28"/>
          <w:szCs w:val="28"/>
        </w:rPr>
        <w:t xml:space="preserve">? </w:t>
      </w:r>
      <w:r w:rsidR="00B0224E">
        <w:rPr>
          <w:sz w:val="28"/>
          <w:szCs w:val="28"/>
        </w:rPr>
        <w:t>(</w:t>
      </w:r>
      <w:r w:rsidR="00B0224E" w:rsidRPr="00B0224E">
        <w:rPr>
          <w:i/>
          <w:sz w:val="28"/>
          <w:szCs w:val="28"/>
        </w:rPr>
        <w:t>звук ошибки</w:t>
      </w:r>
      <w:r w:rsidR="00B0224E">
        <w:rPr>
          <w:sz w:val="28"/>
          <w:szCs w:val="28"/>
        </w:rPr>
        <w:t xml:space="preserve">). </w:t>
      </w:r>
      <w:r w:rsidR="0034383A" w:rsidRPr="00C73A98">
        <w:rPr>
          <w:sz w:val="28"/>
          <w:szCs w:val="28"/>
        </w:rPr>
        <w:t xml:space="preserve">Написано: </w:t>
      </w:r>
      <w:r w:rsidR="00B0224E">
        <w:rPr>
          <w:sz w:val="28"/>
          <w:szCs w:val="28"/>
        </w:rPr>
        <w:t>«</w:t>
      </w:r>
      <w:r w:rsidR="0034383A" w:rsidRPr="00C73A98">
        <w:rPr>
          <w:sz w:val="28"/>
          <w:szCs w:val="28"/>
        </w:rPr>
        <w:t>Сбой программы</w:t>
      </w:r>
      <w:r w:rsidR="00B0224E">
        <w:rPr>
          <w:sz w:val="28"/>
          <w:szCs w:val="28"/>
        </w:rPr>
        <w:t xml:space="preserve">». </w:t>
      </w:r>
    </w:p>
    <w:p w:rsidR="005166FE" w:rsidRDefault="005166FE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(звучит </w:t>
      </w:r>
      <w:r w:rsidR="00A00A14">
        <w:rPr>
          <w:i/>
          <w:iCs/>
          <w:sz w:val="28"/>
          <w:szCs w:val="28"/>
        </w:rPr>
        <w:t xml:space="preserve">быстрая </w:t>
      </w:r>
      <w:r w:rsidR="009763BC">
        <w:rPr>
          <w:i/>
          <w:iCs/>
          <w:sz w:val="28"/>
          <w:szCs w:val="28"/>
        </w:rPr>
        <w:t>электро-</w:t>
      </w:r>
      <w:r>
        <w:rPr>
          <w:i/>
          <w:iCs/>
          <w:sz w:val="28"/>
          <w:szCs w:val="28"/>
        </w:rPr>
        <w:t>музыка, вбегает компьютерный Вирус)</w:t>
      </w:r>
    </w:p>
    <w:p w:rsidR="0034383A" w:rsidRPr="00C73A98" w:rsidRDefault="0034383A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5166FE">
        <w:rPr>
          <w:b/>
          <w:bCs/>
          <w:i/>
          <w:sz w:val="28"/>
          <w:szCs w:val="28"/>
        </w:rPr>
        <w:t>Вирус</w:t>
      </w:r>
      <w:r w:rsidR="005166FE" w:rsidRPr="005166FE">
        <w:rPr>
          <w:i/>
          <w:sz w:val="28"/>
          <w:szCs w:val="28"/>
        </w:rPr>
        <w:t>.</w:t>
      </w:r>
      <w:r w:rsidR="005166FE">
        <w:rPr>
          <w:sz w:val="28"/>
          <w:szCs w:val="28"/>
        </w:rPr>
        <w:t xml:space="preserve"> </w:t>
      </w:r>
      <w:r w:rsidRPr="00C73A98">
        <w:rPr>
          <w:sz w:val="28"/>
          <w:szCs w:val="28"/>
        </w:rPr>
        <w:t xml:space="preserve">Ха-ха-ха! Ишь чего захотели! </w:t>
      </w:r>
      <w:r w:rsidR="00460226">
        <w:rPr>
          <w:sz w:val="28"/>
          <w:szCs w:val="28"/>
        </w:rPr>
        <w:t>Попутешествовать, видите ли…, п</w:t>
      </w:r>
      <w:r w:rsidRPr="00C73A98">
        <w:rPr>
          <w:sz w:val="28"/>
          <w:szCs w:val="28"/>
        </w:rPr>
        <w:t xml:space="preserve">опасть в будущее!.. </w:t>
      </w:r>
      <w:r w:rsidR="00460226">
        <w:rPr>
          <w:sz w:val="28"/>
          <w:szCs w:val="28"/>
        </w:rPr>
        <w:t xml:space="preserve">Многого </w:t>
      </w:r>
      <w:r w:rsidR="00A00A14">
        <w:rPr>
          <w:sz w:val="28"/>
          <w:szCs w:val="28"/>
        </w:rPr>
        <w:t>просите</w:t>
      </w:r>
      <w:r w:rsidR="00460226">
        <w:rPr>
          <w:sz w:val="28"/>
          <w:szCs w:val="28"/>
        </w:rPr>
        <w:t>! А вот ничего у</w:t>
      </w:r>
      <w:r w:rsidR="00460226" w:rsidRPr="00C73A98">
        <w:rPr>
          <w:sz w:val="28"/>
          <w:szCs w:val="28"/>
        </w:rPr>
        <w:t xml:space="preserve"> вас </w:t>
      </w:r>
      <w:r w:rsidR="00460226">
        <w:rPr>
          <w:sz w:val="28"/>
          <w:szCs w:val="28"/>
        </w:rPr>
        <w:t>и н</w:t>
      </w:r>
      <w:r w:rsidRPr="00C73A98">
        <w:rPr>
          <w:sz w:val="28"/>
          <w:szCs w:val="28"/>
        </w:rPr>
        <w:t xml:space="preserve">е </w:t>
      </w:r>
      <w:r w:rsidR="00950734">
        <w:rPr>
          <w:sz w:val="28"/>
          <w:szCs w:val="28"/>
        </w:rPr>
        <w:t>получится!</w:t>
      </w:r>
    </w:p>
    <w:p w:rsidR="0034383A" w:rsidRPr="00C73A98" w:rsidRDefault="0034383A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C73A98">
        <w:rPr>
          <w:b/>
          <w:bCs/>
          <w:i/>
          <w:iCs/>
          <w:sz w:val="28"/>
          <w:szCs w:val="28"/>
        </w:rPr>
        <w:t>Дети</w:t>
      </w:r>
      <w:r w:rsidR="00460226">
        <w:rPr>
          <w:b/>
          <w:bCs/>
          <w:i/>
          <w:iCs/>
          <w:sz w:val="28"/>
          <w:szCs w:val="28"/>
        </w:rPr>
        <w:t xml:space="preserve">. </w:t>
      </w:r>
      <w:r w:rsidR="00950734">
        <w:rPr>
          <w:sz w:val="28"/>
          <w:szCs w:val="28"/>
        </w:rPr>
        <w:t>К</w:t>
      </w:r>
      <w:r w:rsidRPr="00C73A98">
        <w:rPr>
          <w:sz w:val="28"/>
          <w:szCs w:val="28"/>
        </w:rPr>
        <w:t xml:space="preserve">то </w:t>
      </w:r>
      <w:r w:rsidR="00950734">
        <w:rPr>
          <w:sz w:val="28"/>
          <w:szCs w:val="28"/>
        </w:rPr>
        <w:t>В</w:t>
      </w:r>
      <w:r w:rsidRPr="00C73A98">
        <w:rPr>
          <w:sz w:val="28"/>
          <w:szCs w:val="28"/>
        </w:rPr>
        <w:t>ы?</w:t>
      </w:r>
      <w:r w:rsidR="00460226">
        <w:rPr>
          <w:sz w:val="28"/>
          <w:szCs w:val="28"/>
        </w:rPr>
        <w:t xml:space="preserve"> (</w:t>
      </w:r>
      <w:r w:rsidR="00460226" w:rsidRPr="00460226">
        <w:rPr>
          <w:i/>
          <w:sz w:val="28"/>
          <w:szCs w:val="28"/>
        </w:rPr>
        <w:t>выкрикивают из зала</w:t>
      </w:r>
      <w:r w:rsidR="00460226">
        <w:rPr>
          <w:sz w:val="28"/>
          <w:szCs w:val="28"/>
        </w:rPr>
        <w:t>)</w:t>
      </w:r>
    </w:p>
    <w:p w:rsidR="0034383A" w:rsidRPr="00C73A98" w:rsidRDefault="0034383A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C73A98">
        <w:rPr>
          <w:b/>
          <w:bCs/>
          <w:i/>
          <w:iCs/>
          <w:sz w:val="28"/>
          <w:szCs w:val="28"/>
        </w:rPr>
        <w:t>Ви</w:t>
      </w:r>
      <w:r w:rsidR="00460226">
        <w:rPr>
          <w:b/>
          <w:bCs/>
          <w:i/>
          <w:iCs/>
          <w:sz w:val="28"/>
          <w:szCs w:val="28"/>
        </w:rPr>
        <w:t xml:space="preserve">рус. </w:t>
      </w:r>
      <w:r w:rsidR="005546E7">
        <w:rPr>
          <w:b/>
          <w:bCs/>
          <w:i/>
          <w:iCs/>
          <w:sz w:val="28"/>
          <w:szCs w:val="28"/>
        </w:rPr>
        <w:t xml:space="preserve"> </w:t>
      </w:r>
      <w:r w:rsidR="005546E7">
        <w:rPr>
          <w:sz w:val="28"/>
          <w:szCs w:val="28"/>
        </w:rPr>
        <w:t xml:space="preserve">Здасте, </w:t>
      </w:r>
      <w:r w:rsidRPr="00C73A98">
        <w:rPr>
          <w:sz w:val="28"/>
          <w:szCs w:val="28"/>
        </w:rPr>
        <w:t xml:space="preserve">Я </w:t>
      </w:r>
      <w:r w:rsidR="00460226">
        <w:rPr>
          <w:sz w:val="28"/>
          <w:szCs w:val="28"/>
        </w:rPr>
        <w:t xml:space="preserve">- </w:t>
      </w:r>
      <w:r w:rsidRPr="00C73A98">
        <w:rPr>
          <w:sz w:val="28"/>
          <w:szCs w:val="28"/>
        </w:rPr>
        <w:t>компьютерный Вирус, создан специально для того, чтобы выводить из строя компьютерные машины</w:t>
      </w:r>
      <w:r w:rsidR="005546E7">
        <w:rPr>
          <w:sz w:val="28"/>
          <w:szCs w:val="28"/>
        </w:rPr>
        <w:t>, такие, как ваша, например</w:t>
      </w:r>
      <w:r w:rsidRPr="00C73A98">
        <w:rPr>
          <w:sz w:val="28"/>
          <w:szCs w:val="28"/>
        </w:rPr>
        <w:t>. Так что ваш компьют</w:t>
      </w:r>
      <w:r w:rsidR="00460226">
        <w:rPr>
          <w:sz w:val="28"/>
          <w:szCs w:val="28"/>
        </w:rPr>
        <w:t>ер будет очень долго соображать, чтобы найти правильный курс полета!</w:t>
      </w:r>
    </w:p>
    <w:p w:rsidR="0034383A" w:rsidRPr="00460226" w:rsidRDefault="00460226" w:rsidP="0034383A">
      <w:pPr>
        <w:pStyle w:val="a9"/>
        <w:spacing w:before="0" w:after="240"/>
        <w:ind w:left="426"/>
        <w:jc w:val="both"/>
        <w:rPr>
          <w:rFonts w:eastAsia="Times New Roman"/>
          <w:i/>
          <w:sz w:val="28"/>
        </w:rPr>
      </w:pPr>
      <w:r>
        <w:rPr>
          <w:rFonts w:eastAsia="Times New Roman"/>
          <w:i/>
          <w:sz w:val="28"/>
        </w:rPr>
        <w:t>(</w:t>
      </w:r>
      <w:r w:rsidRPr="00460226">
        <w:rPr>
          <w:rFonts w:eastAsia="Times New Roman"/>
          <w:i/>
          <w:sz w:val="28"/>
        </w:rPr>
        <w:t xml:space="preserve">вирус </w:t>
      </w:r>
      <w:r w:rsidR="005546E7">
        <w:rPr>
          <w:rFonts w:eastAsia="Times New Roman"/>
          <w:i/>
          <w:sz w:val="28"/>
        </w:rPr>
        <w:t xml:space="preserve">танцует и </w:t>
      </w:r>
      <w:r w:rsidRPr="00460226">
        <w:rPr>
          <w:rFonts w:eastAsia="Times New Roman"/>
          <w:i/>
          <w:sz w:val="28"/>
        </w:rPr>
        <w:t xml:space="preserve">поет </w:t>
      </w:r>
      <w:r>
        <w:rPr>
          <w:rFonts w:eastAsia="Times New Roman"/>
          <w:i/>
          <w:sz w:val="28"/>
        </w:rPr>
        <w:t xml:space="preserve">отрывок </w:t>
      </w:r>
      <w:r w:rsidRPr="00460226">
        <w:rPr>
          <w:rFonts w:eastAsia="Times New Roman"/>
          <w:i/>
          <w:sz w:val="28"/>
        </w:rPr>
        <w:t>песн</w:t>
      </w:r>
      <w:r>
        <w:rPr>
          <w:rFonts w:eastAsia="Times New Roman"/>
          <w:i/>
          <w:sz w:val="28"/>
        </w:rPr>
        <w:t>и</w:t>
      </w:r>
      <w:r w:rsidRPr="00460226">
        <w:rPr>
          <w:rFonts w:eastAsia="Times New Roman"/>
          <w:i/>
          <w:sz w:val="28"/>
        </w:rPr>
        <w:t xml:space="preserve"> на мелодию «</w:t>
      </w:r>
      <w:r>
        <w:rPr>
          <w:rFonts w:eastAsia="Times New Roman"/>
          <w:i/>
          <w:sz w:val="28"/>
        </w:rPr>
        <w:t>О</w:t>
      </w:r>
      <w:r w:rsidRPr="00460226">
        <w:rPr>
          <w:rFonts w:eastAsia="Times New Roman"/>
          <w:i/>
          <w:sz w:val="28"/>
        </w:rPr>
        <w:t>стров невезения»</w:t>
      </w:r>
      <w:r>
        <w:rPr>
          <w:rFonts w:eastAsia="Times New Roman"/>
          <w:i/>
          <w:sz w:val="28"/>
        </w:rPr>
        <w:t xml:space="preserve"> муз. А.Зацепина)</w:t>
      </w:r>
    </w:p>
    <w:p w:rsidR="0034383A" w:rsidRPr="00A4485A" w:rsidRDefault="00A4485A" w:rsidP="00460226">
      <w:pPr>
        <w:pStyle w:val="a9"/>
        <w:spacing w:before="0" w:after="240"/>
        <w:ind w:left="993"/>
        <w:rPr>
          <w:iCs/>
          <w:sz w:val="28"/>
          <w:szCs w:val="28"/>
        </w:rPr>
      </w:pPr>
      <w:r>
        <w:rPr>
          <w:iCs/>
          <w:sz w:val="28"/>
          <w:szCs w:val="28"/>
        </w:rPr>
        <w:t>«</w:t>
      </w:r>
      <w:r w:rsidR="0034383A" w:rsidRPr="00A4485A">
        <w:rPr>
          <w:iCs/>
          <w:sz w:val="28"/>
          <w:szCs w:val="28"/>
        </w:rPr>
        <w:t>Весь покрытый файлами.</w:t>
      </w:r>
      <w:r w:rsidR="0034383A" w:rsidRPr="00A4485A">
        <w:rPr>
          <w:iCs/>
          <w:sz w:val="28"/>
          <w:szCs w:val="28"/>
        </w:rPr>
        <w:br/>
        <w:t>Абсолютно весь,</w:t>
      </w:r>
      <w:r w:rsidR="0034383A" w:rsidRPr="00A4485A">
        <w:rPr>
          <w:iCs/>
          <w:sz w:val="28"/>
          <w:szCs w:val="28"/>
        </w:rPr>
        <w:br/>
        <w:t>Вирус я компьютерный,</w:t>
      </w:r>
      <w:r w:rsidR="0034383A" w:rsidRPr="00A4485A">
        <w:rPr>
          <w:iCs/>
          <w:sz w:val="28"/>
          <w:szCs w:val="28"/>
        </w:rPr>
        <w:br/>
        <w:t>Появился здесь.</w:t>
      </w:r>
      <w:r w:rsidR="0034383A" w:rsidRPr="00A4485A">
        <w:rPr>
          <w:iCs/>
          <w:sz w:val="28"/>
          <w:szCs w:val="28"/>
        </w:rPr>
        <w:br/>
        <w:t>Что бы вы ни делали,</w:t>
      </w:r>
      <w:r w:rsidR="0034383A" w:rsidRPr="00A4485A">
        <w:rPr>
          <w:iCs/>
          <w:sz w:val="28"/>
          <w:szCs w:val="28"/>
        </w:rPr>
        <w:br/>
        <w:t>Не идут дела.</w:t>
      </w:r>
      <w:r w:rsidR="0034383A" w:rsidRPr="00A4485A">
        <w:rPr>
          <w:iCs/>
          <w:sz w:val="28"/>
          <w:szCs w:val="28"/>
        </w:rPr>
        <w:br/>
        <w:t>Я</w:t>
      </w:r>
      <w:r w:rsidR="00460226" w:rsidRPr="00A4485A">
        <w:rPr>
          <w:iCs/>
          <w:sz w:val="28"/>
          <w:szCs w:val="28"/>
        </w:rPr>
        <w:t xml:space="preserve"> продукт ошибочный,</w:t>
      </w:r>
      <w:r w:rsidR="00460226" w:rsidRPr="00A4485A">
        <w:rPr>
          <w:iCs/>
          <w:sz w:val="28"/>
          <w:szCs w:val="28"/>
        </w:rPr>
        <w:br/>
        <w:t xml:space="preserve">И моя взяла! </w:t>
      </w:r>
    </w:p>
    <w:p w:rsidR="00460226" w:rsidRPr="00A4485A" w:rsidRDefault="00460226" w:rsidP="00460226">
      <w:pPr>
        <w:pStyle w:val="a9"/>
        <w:spacing w:before="0" w:after="240"/>
        <w:ind w:left="993"/>
        <w:rPr>
          <w:sz w:val="28"/>
          <w:szCs w:val="28"/>
        </w:rPr>
      </w:pPr>
      <w:r w:rsidRPr="00A4485A">
        <w:rPr>
          <w:iCs/>
          <w:sz w:val="28"/>
          <w:szCs w:val="28"/>
        </w:rPr>
        <w:t>Па-па-па-па-па-па-па-па-па-па-па-о-еееее!</w:t>
      </w:r>
      <w:r w:rsidR="00A4485A">
        <w:rPr>
          <w:iCs/>
          <w:sz w:val="28"/>
          <w:szCs w:val="28"/>
        </w:rPr>
        <w:t>»</w:t>
      </w:r>
    </w:p>
    <w:p w:rsidR="0034383A" w:rsidRPr="00C73A98" w:rsidRDefault="00460226" w:rsidP="00A4485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7750B2">
        <w:rPr>
          <w:b/>
          <w:bCs/>
          <w:i/>
          <w:iCs/>
          <w:sz w:val="28"/>
          <w:szCs w:val="28"/>
        </w:rPr>
        <w:t>Вирус</w:t>
      </w:r>
      <w:r>
        <w:rPr>
          <w:b/>
          <w:bCs/>
          <w:iCs/>
          <w:sz w:val="28"/>
          <w:szCs w:val="28"/>
        </w:rPr>
        <w:t xml:space="preserve">. </w:t>
      </w:r>
      <w:r w:rsidR="0034383A" w:rsidRPr="00C73A98">
        <w:rPr>
          <w:sz w:val="28"/>
          <w:szCs w:val="28"/>
        </w:rPr>
        <w:t xml:space="preserve">Вы поняли? Я </w:t>
      </w:r>
      <w:r w:rsidR="0034129D">
        <w:rPr>
          <w:sz w:val="28"/>
          <w:szCs w:val="28"/>
        </w:rPr>
        <w:t xml:space="preserve">- </w:t>
      </w:r>
      <w:r w:rsidR="0034383A" w:rsidRPr="00C73A98">
        <w:rPr>
          <w:sz w:val="28"/>
          <w:szCs w:val="28"/>
        </w:rPr>
        <w:t>компьютерный Вирус, и вам вряд ли удаст</w:t>
      </w:r>
      <w:r>
        <w:rPr>
          <w:sz w:val="28"/>
          <w:szCs w:val="28"/>
        </w:rPr>
        <w:t>ся справиться со мной. Ха-ха-ха</w:t>
      </w:r>
      <w:r w:rsidR="00A4485A">
        <w:rPr>
          <w:sz w:val="28"/>
          <w:szCs w:val="28"/>
        </w:rPr>
        <w:t>!</w:t>
      </w:r>
      <w:r>
        <w:rPr>
          <w:sz w:val="28"/>
          <w:szCs w:val="28"/>
        </w:rPr>
        <w:t xml:space="preserve"> </w:t>
      </w:r>
      <w:r w:rsidR="00A4485A">
        <w:rPr>
          <w:sz w:val="28"/>
          <w:szCs w:val="28"/>
        </w:rPr>
        <w:t>(</w:t>
      </w:r>
      <w:r w:rsidR="0034383A" w:rsidRPr="00C73A98">
        <w:rPr>
          <w:i/>
          <w:iCs/>
          <w:sz w:val="28"/>
          <w:szCs w:val="28"/>
        </w:rPr>
        <w:t>Вирус убегает</w:t>
      </w:r>
      <w:r w:rsidR="00A4485A">
        <w:rPr>
          <w:i/>
          <w:iCs/>
          <w:sz w:val="28"/>
          <w:szCs w:val="28"/>
        </w:rPr>
        <w:t>)</w:t>
      </w:r>
      <w:r w:rsidR="0034383A" w:rsidRPr="00C73A98">
        <w:rPr>
          <w:i/>
          <w:iCs/>
          <w:sz w:val="28"/>
          <w:szCs w:val="28"/>
        </w:rPr>
        <w:t>.</w:t>
      </w:r>
    </w:p>
    <w:p w:rsidR="0034383A" w:rsidRPr="00DC745E" w:rsidRDefault="00460226" w:rsidP="0034383A">
      <w:pPr>
        <w:pStyle w:val="a9"/>
        <w:spacing w:before="0" w:after="240"/>
        <w:ind w:left="426"/>
        <w:jc w:val="both"/>
        <w:rPr>
          <w:sz w:val="28"/>
          <w:szCs w:val="28"/>
        </w:rPr>
      </w:pPr>
      <w:r w:rsidRPr="00DC745E">
        <w:rPr>
          <w:b/>
          <w:i/>
          <w:iCs/>
          <w:sz w:val="28"/>
          <w:szCs w:val="28"/>
          <w:lang w:eastAsia="ru-RU"/>
        </w:rPr>
        <w:t>Ученый Полётов.</w:t>
      </w:r>
      <w:r w:rsidRPr="00DC745E">
        <w:rPr>
          <w:i/>
          <w:iCs/>
          <w:sz w:val="28"/>
          <w:szCs w:val="28"/>
          <w:lang w:eastAsia="ru-RU"/>
        </w:rPr>
        <w:t xml:space="preserve"> </w:t>
      </w:r>
      <w:r w:rsidR="0034383A" w:rsidRPr="00DC745E">
        <w:rPr>
          <w:sz w:val="28"/>
          <w:szCs w:val="28"/>
        </w:rPr>
        <w:t xml:space="preserve">Что же </w:t>
      </w:r>
      <w:r w:rsidR="0034129D">
        <w:rPr>
          <w:sz w:val="28"/>
          <w:szCs w:val="28"/>
        </w:rPr>
        <w:t xml:space="preserve">теперь </w:t>
      </w:r>
      <w:r w:rsidR="0034383A" w:rsidRPr="00DC745E">
        <w:rPr>
          <w:sz w:val="28"/>
          <w:szCs w:val="28"/>
        </w:rPr>
        <w:t>делать? Давай попробуем</w:t>
      </w:r>
      <w:r w:rsidRPr="00DC745E">
        <w:rPr>
          <w:sz w:val="28"/>
          <w:szCs w:val="28"/>
        </w:rPr>
        <w:t xml:space="preserve"> активировать</w:t>
      </w:r>
      <w:r w:rsidR="0034383A" w:rsidRPr="00DC745E">
        <w:rPr>
          <w:sz w:val="28"/>
          <w:szCs w:val="28"/>
        </w:rPr>
        <w:t xml:space="preserve"> антивирусную програм</w:t>
      </w:r>
      <w:r w:rsidRPr="00DC745E">
        <w:rPr>
          <w:sz w:val="28"/>
          <w:szCs w:val="28"/>
        </w:rPr>
        <w:t>му?!</w:t>
      </w:r>
      <w:r w:rsidR="0034383A" w:rsidRPr="00DC745E">
        <w:rPr>
          <w:sz w:val="28"/>
          <w:szCs w:val="28"/>
        </w:rPr>
        <w:t> </w:t>
      </w:r>
      <w:r w:rsidR="0034383A" w:rsidRPr="00DC745E">
        <w:rPr>
          <w:i/>
          <w:iCs/>
          <w:sz w:val="28"/>
          <w:szCs w:val="28"/>
        </w:rPr>
        <w:t>(Нажимает на кнопки). </w:t>
      </w:r>
      <w:r w:rsidR="007750B2" w:rsidRPr="00DC745E">
        <w:rPr>
          <w:sz w:val="28"/>
          <w:szCs w:val="28"/>
        </w:rPr>
        <w:t xml:space="preserve">Ой-ей-ей! </w:t>
      </w:r>
      <w:r w:rsidR="0034383A" w:rsidRPr="00DC745E">
        <w:rPr>
          <w:sz w:val="28"/>
          <w:szCs w:val="28"/>
        </w:rPr>
        <w:t>Кажется</w:t>
      </w:r>
      <w:r w:rsidR="009503A2">
        <w:rPr>
          <w:sz w:val="28"/>
          <w:szCs w:val="28"/>
        </w:rPr>
        <w:t>, Вирус все испортил</w:t>
      </w:r>
      <w:r w:rsidR="00E23FDB">
        <w:rPr>
          <w:sz w:val="28"/>
          <w:szCs w:val="28"/>
        </w:rPr>
        <w:t>,</w:t>
      </w:r>
      <w:r w:rsidR="009503A2">
        <w:rPr>
          <w:sz w:val="28"/>
          <w:szCs w:val="28"/>
        </w:rPr>
        <w:t xml:space="preserve"> и</w:t>
      </w:r>
      <w:r w:rsidR="007750B2" w:rsidRPr="00DC745E">
        <w:rPr>
          <w:sz w:val="28"/>
          <w:szCs w:val="28"/>
        </w:rPr>
        <w:t xml:space="preserve"> м</w:t>
      </w:r>
      <w:r w:rsidR="0034383A" w:rsidRPr="00DC745E">
        <w:rPr>
          <w:sz w:val="28"/>
          <w:szCs w:val="28"/>
        </w:rPr>
        <w:t xml:space="preserve">ы попали </w:t>
      </w:r>
      <w:r w:rsidR="001C1256">
        <w:rPr>
          <w:sz w:val="28"/>
          <w:szCs w:val="28"/>
        </w:rPr>
        <w:t>куда-то в другое место</w:t>
      </w:r>
      <w:r w:rsidR="0034383A" w:rsidRPr="00DC745E">
        <w:rPr>
          <w:sz w:val="28"/>
          <w:szCs w:val="28"/>
        </w:rPr>
        <w:t>!</w:t>
      </w:r>
    </w:p>
    <w:p w:rsidR="0034383A" w:rsidRPr="00DC745E" w:rsidRDefault="007750B2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i/>
          <w:sz w:val="28"/>
          <w:szCs w:val="24"/>
        </w:rPr>
      </w:pPr>
      <w:r w:rsidRPr="00DC745E">
        <w:rPr>
          <w:rFonts w:ascii="Times New Roman" w:hAnsi="Times New Roman"/>
          <w:i/>
          <w:sz w:val="28"/>
          <w:szCs w:val="24"/>
        </w:rPr>
        <w:lastRenderedPageBreak/>
        <w:t>(звучит п</w:t>
      </w:r>
      <w:r w:rsidR="0034383A" w:rsidRPr="00DC745E">
        <w:rPr>
          <w:rFonts w:ascii="Times New Roman" w:hAnsi="Times New Roman"/>
          <w:i/>
          <w:sz w:val="28"/>
          <w:szCs w:val="24"/>
        </w:rPr>
        <w:t xml:space="preserve">есня </w:t>
      </w:r>
      <w:r w:rsidRPr="00DC745E">
        <w:rPr>
          <w:rFonts w:ascii="Times New Roman" w:hAnsi="Times New Roman"/>
          <w:i/>
          <w:sz w:val="28"/>
          <w:szCs w:val="24"/>
        </w:rPr>
        <w:t>«</w:t>
      </w:r>
      <w:r w:rsidR="0034383A" w:rsidRPr="00DC745E">
        <w:rPr>
          <w:rFonts w:ascii="Times New Roman" w:hAnsi="Times New Roman"/>
          <w:i/>
          <w:sz w:val="28"/>
          <w:szCs w:val="24"/>
        </w:rPr>
        <w:t>Взвейтесь кострами синие ночи</w:t>
      </w:r>
      <w:r w:rsidRPr="00DC745E">
        <w:rPr>
          <w:rFonts w:ascii="Times New Roman" w:hAnsi="Times New Roman"/>
          <w:i/>
          <w:sz w:val="28"/>
          <w:szCs w:val="24"/>
        </w:rPr>
        <w:t>»</w:t>
      </w:r>
      <w:r w:rsidR="001C1256">
        <w:rPr>
          <w:rFonts w:ascii="Times New Roman" w:hAnsi="Times New Roman"/>
          <w:i/>
          <w:sz w:val="28"/>
          <w:szCs w:val="24"/>
        </w:rPr>
        <w:t xml:space="preserve"> (муз. С. Дешкина, сл. А. Жарова)</w:t>
      </w:r>
      <w:r w:rsidR="0034383A" w:rsidRPr="00DC745E">
        <w:rPr>
          <w:rFonts w:ascii="Times New Roman" w:hAnsi="Times New Roman"/>
          <w:i/>
          <w:sz w:val="28"/>
          <w:szCs w:val="24"/>
        </w:rPr>
        <w:t xml:space="preserve">. </w:t>
      </w:r>
      <w:r w:rsidR="00B97907">
        <w:rPr>
          <w:rFonts w:ascii="Times New Roman" w:hAnsi="Times New Roman"/>
          <w:i/>
          <w:sz w:val="28"/>
          <w:szCs w:val="24"/>
        </w:rPr>
        <w:t xml:space="preserve">Декорации научной лаборатории убираются. </w:t>
      </w:r>
      <w:r w:rsidRPr="00DC745E">
        <w:rPr>
          <w:rFonts w:ascii="Times New Roman" w:hAnsi="Times New Roman"/>
          <w:i/>
          <w:sz w:val="28"/>
          <w:szCs w:val="24"/>
        </w:rPr>
        <w:t>И</w:t>
      </w:r>
      <w:r w:rsidR="00B97907">
        <w:rPr>
          <w:rFonts w:ascii="Times New Roman" w:hAnsi="Times New Roman"/>
          <w:i/>
          <w:sz w:val="28"/>
          <w:szCs w:val="24"/>
        </w:rPr>
        <w:t>з</w:t>
      </w:r>
      <w:r w:rsidRPr="00DC745E">
        <w:rPr>
          <w:rFonts w:ascii="Times New Roman" w:hAnsi="Times New Roman"/>
          <w:i/>
          <w:sz w:val="28"/>
          <w:szCs w:val="24"/>
        </w:rPr>
        <w:t>-за кулис выходят</w:t>
      </w:r>
      <w:r w:rsidR="00DC745E" w:rsidRPr="00DC745E">
        <w:rPr>
          <w:rFonts w:ascii="Times New Roman" w:hAnsi="Times New Roman"/>
          <w:i/>
          <w:sz w:val="28"/>
          <w:szCs w:val="24"/>
        </w:rPr>
        <w:t xml:space="preserve"> </w:t>
      </w:r>
      <w:r w:rsidR="001C1256">
        <w:rPr>
          <w:rFonts w:ascii="Times New Roman" w:hAnsi="Times New Roman"/>
          <w:i/>
          <w:sz w:val="28"/>
          <w:szCs w:val="24"/>
        </w:rPr>
        <w:t xml:space="preserve">под веселую барабанную дробь </w:t>
      </w:r>
      <w:r w:rsidR="00DC745E" w:rsidRPr="00DC745E">
        <w:rPr>
          <w:rFonts w:ascii="Times New Roman" w:hAnsi="Times New Roman"/>
          <w:i/>
          <w:sz w:val="28"/>
          <w:szCs w:val="24"/>
        </w:rPr>
        <w:t xml:space="preserve">Председатель отряда </w:t>
      </w:r>
      <w:r w:rsidR="00B97907">
        <w:rPr>
          <w:rFonts w:ascii="Times New Roman" w:hAnsi="Times New Roman"/>
          <w:i/>
          <w:sz w:val="28"/>
          <w:szCs w:val="24"/>
        </w:rPr>
        <w:t>с пионерами, выносят</w:t>
      </w:r>
      <w:r w:rsidR="001C1256">
        <w:rPr>
          <w:rFonts w:ascii="Times New Roman" w:hAnsi="Times New Roman"/>
          <w:i/>
          <w:sz w:val="28"/>
          <w:szCs w:val="24"/>
        </w:rPr>
        <w:t>с собой</w:t>
      </w:r>
      <w:r w:rsidR="00B97907">
        <w:rPr>
          <w:rFonts w:ascii="Times New Roman" w:hAnsi="Times New Roman"/>
          <w:i/>
          <w:sz w:val="28"/>
          <w:szCs w:val="24"/>
        </w:rPr>
        <w:t xml:space="preserve"> декорации: бюст Ленина и большой флаг Советского Союза, устанавливают по бакам сцены.</w:t>
      </w:r>
      <w:r w:rsidR="00C73104">
        <w:rPr>
          <w:rFonts w:ascii="Times New Roman" w:hAnsi="Times New Roman"/>
          <w:i/>
          <w:sz w:val="28"/>
          <w:szCs w:val="24"/>
        </w:rPr>
        <w:t xml:space="preserve">  </w:t>
      </w:r>
      <w:r w:rsidR="00C73104" w:rsidRPr="00C73104">
        <w:rPr>
          <w:rFonts w:ascii="Times New Roman" w:hAnsi="Times New Roman"/>
          <w:i/>
          <w:sz w:val="28"/>
          <w:szCs w:val="24"/>
        </w:rPr>
        <w:t>На экране слайд «Герб и флаг ССССР</w:t>
      </w:r>
      <w:r w:rsidR="00C73104">
        <w:rPr>
          <w:rFonts w:ascii="Times New Roman" w:hAnsi="Times New Roman"/>
          <w:i/>
          <w:sz w:val="28"/>
          <w:szCs w:val="24"/>
        </w:rPr>
        <w:t>»</w:t>
      </w:r>
      <w:r w:rsidR="00DC745E" w:rsidRPr="00DC745E">
        <w:rPr>
          <w:rFonts w:ascii="Times New Roman" w:hAnsi="Times New Roman"/>
          <w:i/>
          <w:sz w:val="28"/>
          <w:szCs w:val="24"/>
        </w:rPr>
        <w:t>.)</w:t>
      </w:r>
    </w:p>
    <w:p w:rsidR="0034383A" w:rsidRPr="00186CA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Председатель совета отряда</w:t>
      </w:r>
      <w:r w:rsidR="00DC745E" w:rsidRPr="00186CAA">
        <w:rPr>
          <w:rFonts w:ascii="Times New Roman" w:hAnsi="Times New Roman"/>
          <w:bCs/>
          <w:i/>
          <w:sz w:val="28"/>
          <w:szCs w:val="28"/>
          <w:lang w:eastAsia="ru-RU"/>
        </w:rPr>
        <w:t>.</w:t>
      </w:r>
      <w:r w:rsidRPr="00186CAA">
        <w:rPr>
          <w:rFonts w:ascii="Times New Roman" w:hAnsi="Times New Roman"/>
          <w:sz w:val="28"/>
          <w:szCs w:val="28"/>
          <w:lang w:eastAsia="ru-RU"/>
        </w:rPr>
        <w:t> Раз-два!</w:t>
      </w:r>
    </w:p>
    <w:p w:rsidR="0034383A" w:rsidRPr="00186CA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</w:t>
      </w:r>
      <w:r w:rsidR="00DC745E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ионеры.</w:t>
      </w:r>
      <w:r w:rsidRPr="00186CAA">
        <w:rPr>
          <w:rFonts w:ascii="Times New Roman" w:hAnsi="Times New Roman"/>
          <w:sz w:val="28"/>
          <w:szCs w:val="28"/>
          <w:lang w:eastAsia="ru-RU"/>
        </w:rPr>
        <w:t> Три-четыре!</w:t>
      </w:r>
    </w:p>
    <w:p w:rsidR="0034383A" w:rsidRPr="00186CAA" w:rsidRDefault="00DC745E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Председатель совета отряда.</w:t>
      </w:r>
      <w:r w:rsidR="0034383A" w:rsidRPr="00186CAA">
        <w:rPr>
          <w:rFonts w:ascii="Times New Roman" w:hAnsi="Times New Roman"/>
          <w:sz w:val="28"/>
          <w:szCs w:val="28"/>
          <w:lang w:eastAsia="ru-RU"/>
        </w:rPr>
        <w:t> Три-четыре!</w:t>
      </w:r>
    </w:p>
    <w:p w:rsidR="0034383A" w:rsidRPr="00186CA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Помощники</w:t>
      </w:r>
      <w:r w:rsidR="00DC745E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.</w:t>
      </w:r>
      <w:r w:rsidRPr="00186CAA">
        <w:rPr>
          <w:rFonts w:ascii="Times New Roman" w:hAnsi="Times New Roman"/>
          <w:sz w:val="28"/>
          <w:szCs w:val="28"/>
          <w:lang w:eastAsia="ru-RU"/>
        </w:rPr>
        <w:t> Раз-два!</w:t>
      </w:r>
    </w:p>
    <w:p w:rsidR="0034383A" w:rsidRPr="00186CAA" w:rsidRDefault="00DC745E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Председатель совета отряда.</w:t>
      </w:r>
      <w:r w:rsidR="0034383A" w:rsidRPr="00186CAA">
        <w:rPr>
          <w:rFonts w:ascii="Times New Roman" w:hAnsi="Times New Roman"/>
          <w:sz w:val="28"/>
          <w:szCs w:val="28"/>
          <w:lang w:eastAsia="ru-RU"/>
        </w:rPr>
        <w:t> Кто шагает дружно в ряд?</w:t>
      </w:r>
    </w:p>
    <w:p w:rsidR="0034383A" w:rsidRPr="00186CA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Помощники</w:t>
      </w:r>
      <w:r w:rsidR="00DC745E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.</w:t>
      </w:r>
      <w:r w:rsidRPr="00186CAA">
        <w:rPr>
          <w:rFonts w:ascii="Times New Roman" w:hAnsi="Times New Roman"/>
          <w:sz w:val="28"/>
          <w:szCs w:val="28"/>
          <w:lang w:eastAsia="ru-RU"/>
        </w:rPr>
        <w:t> Это — смена комсомола, пионерский наш отряд!</w:t>
      </w:r>
    </w:p>
    <w:p w:rsidR="0034383A" w:rsidRPr="00186CAA" w:rsidRDefault="00DC745E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Председатель совета отряда.</w:t>
      </w:r>
      <w:r w:rsidR="0034383A" w:rsidRPr="00186CAA">
        <w:rPr>
          <w:rFonts w:ascii="Times New Roman" w:hAnsi="Times New Roman"/>
          <w:sz w:val="28"/>
          <w:szCs w:val="28"/>
          <w:lang w:eastAsia="ru-RU"/>
        </w:rPr>
        <w:t> Ни шагу назад, ни шагу на месте.</w:t>
      </w:r>
    </w:p>
    <w:p w:rsidR="0034383A" w:rsidRPr="00186CAA" w:rsidRDefault="00DC745E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 xml:space="preserve">Председатель совета отряда и пионеры. </w:t>
      </w:r>
      <w:r w:rsidR="0034383A" w:rsidRPr="00186CAA">
        <w:rPr>
          <w:rFonts w:ascii="Times New Roman" w:hAnsi="Times New Roman"/>
          <w:sz w:val="28"/>
          <w:szCs w:val="28"/>
          <w:lang w:eastAsia="ru-RU"/>
        </w:rPr>
        <w:t>А, только вперед, и только всем вместе!</w:t>
      </w:r>
    </w:p>
    <w:p w:rsidR="0034383A" w:rsidRPr="00186CAA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</w:t>
      </w:r>
      <w:r w:rsidR="00DC745E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ель совета отряда.</w:t>
      </w:r>
      <w:r w:rsidRPr="00186CAA">
        <w:rPr>
          <w:rFonts w:ascii="Times New Roman" w:hAnsi="Times New Roman"/>
          <w:sz w:val="28"/>
          <w:szCs w:val="28"/>
          <w:lang w:eastAsia="ru-RU"/>
        </w:rPr>
        <w:t> Отряд! Равняйсь! Смир</w:t>
      </w:r>
      <w:r w:rsidR="009B50C3">
        <w:rPr>
          <w:rFonts w:ascii="Times New Roman" w:hAnsi="Times New Roman"/>
          <w:sz w:val="28"/>
          <w:szCs w:val="28"/>
          <w:lang w:eastAsia="ru-RU"/>
        </w:rPr>
        <w:t>-</w:t>
      </w:r>
      <w:r w:rsidRPr="00186CAA">
        <w:rPr>
          <w:rFonts w:ascii="Times New Roman" w:hAnsi="Times New Roman"/>
          <w:sz w:val="28"/>
          <w:szCs w:val="28"/>
          <w:lang w:eastAsia="ru-RU"/>
        </w:rPr>
        <w:t>но!</w:t>
      </w:r>
    </w:p>
    <w:p w:rsidR="00C73104" w:rsidRPr="00186CAA" w:rsidRDefault="00C73104" w:rsidP="00C73104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Pr="00186CAA">
        <w:rPr>
          <w:rFonts w:ascii="Times New Roman" w:hAnsi="Times New Roman"/>
          <w:sz w:val="28"/>
          <w:szCs w:val="28"/>
          <w:lang w:eastAsia="ru-RU"/>
        </w:rPr>
        <w:t xml:space="preserve">Ребята, мы хотели попасть в будущее, а оказались в прошлом! </w:t>
      </w:r>
    </w:p>
    <w:p w:rsidR="00C73104" w:rsidRPr="00186CAA" w:rsidRDefault="00C73104" w:rsidP="00C73104">
      <w:pPr>
        <w:shd w:val="clear" w:color="auto" w:fill="FFFFFF"/>
        <w:spacing w:after="135"/>
        <w:ind w:left="426"/>
        <w:jc w:val="both"/>
        <w:rPr>
          <w:rFonts w:ascii="Times New Roman" w:hAnsi="Times New Roman"/>
          <w:iCs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Pr="00186CAA">
        <w:rPr>
          <w:rFonts w:ascii="Times New Roman" w:hAnsi="Times New Roman"/>
          <w:sz w:val="28"/>
          <w:szCs w:val="28"/>
          <w:lang w:eastAsia="ru-RU"/>
        </w:rPr>
        <w:t>(</w:t>
      </w:r>
      <w:r w:rsidRPr="00186CAA">
        <w:rPr>
          <w:rFonts w:ascii="Times New Roman" w:hAnsi="Times New Roman"/>
          <w:i/>
          <w:sz w:val="28"/>
          <w:szCs w:val="28"/>
          <w:lang w:eastAsia="ru-RU"/>
        </w:rPr>
        <w:t xml:space="preserve">обращается к </w:t>
      </w:r>
      <w:r w:rsidRPr="00186CAA">
        <w:rPr>
          <w:rFonts w:ascii="Times New Roman" w:hAnsi="Times New Roman"/>
          <w:i/>
          <w:iCs/>
          <w:sz w:val="28"/>
          <w:szCs w:val="28"/>
          <w:lang w:eastAsia="ru-RU"/>
        </w:rPr>
        <w:t>председателю совета отряда</w:t>
      </w:r>
      <w:r w:rsidRPr="00186CAA">
        <w:rPr>
          <w:rFonts w:ascii="Times New Roman" w:hAnsi="Times New Roman"/>
          <w:iCs/>
          <w:sz w:val="28"/>
          <w:szCs w:val="28"/>
          <w:lang w:eastAsia="ru-RU"/>
        </w:rPr>
        <w:t>) Здравствуйте, скажите, пожалуйста, в какое время мы попали, что это за страна?</w:t>
      </w:r>
    </w:p>
    <w:p w:rsidR="00C73104" w:rsidRPr="00186CAA" w:rsidRDefault="00C73104" w:rsidP="00C73104">
      <w:pPr>
        <w:shd w:val="clear" w:color="auto" w:fill="FFFFFF"/>
        <w:spacing w:after="135"/>
        <w:ind w:left="426"/>
        <w:rPr>
          <w:rFonts w:ascii="Times New Roman" w:hAnsi="Times New Roman"/>
          <w:i/>
          <w:iCs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Председатель совета отряда:</w:t>
      </w:r>
      <w:r w:rsidRPr="00186CAA">
        <w:rPr>
          <w:rFonts w:ascii="Times New Roman" w:hAnsi="Times New Roman"/>
          <w:sz w:val="28"/>
          <w:szCs w:val="28"/>
          <w:lang w:eastAsia="ru-RU"/>
        </w:rPr>
        <w:t> Вы попали в 19</w:t>
      </w:r>
      <w:r w:rsidR="00110DEF" w:rsidRPr="00186CAA">
        <w:rPr>
          <w:rFonts w:ascii="Times New Roman" w:hAnsi="Times New Roman"/>
          <w:sz w:val="28"/>
          <w:szCs w:val="28"/>
          <w:lang w:eastAsia="ru-RU"/>
        </w:rPr>
        <w:t>61</w:t>
      </w:r>
      <w:r w:rsidRPr="00186CAA">
        <w:rPr>
          <w:rFonts w:ascii="Times New Roman" w:hAnsi="Times New Roman"/>
          <w:sz w:val="28"/>
          <w:szCs w:val="28"/>
          <w:lang w:eastAsia="ru-RU"/>
        </w:rPr>
        <w:t xml:space="preserve"> год, во времена великого и могучего Советского Союза!</w:t>
      </w:r>
      <w:r w:rsidRPr="00186CAA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</w:p>
    <w:p w:rsidR="009763BC" w:rsidRPr="00186CAA" w:rsidRDefault="009763BC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Cs/>
          <w:i/>
          <w:sz w:val="28"/>
          <w:szCs w:val="28"/>
          <w:lang w:eastAsia="ru-RU"/>
        </w:rPr>
        <w:t xml:space="preserve">(вновь играет </w:t>
      </w:r>
      <w:r w:rsidR="009B50C3">
        <w:rPr>
          <w:rFonts w:ascii="Times New Roman" w:hAnsi="Times New Roman"/>
          <w:bCs/>
          <w:i/>
          <w:sz w:val="28"/>
          <w:szCs w:val="28"/>
          <w:lang w:eastAsia="ru-RU"/>
        </w:rPr>
        <w:t xml:space="preserve">веселая </w:t>
      </w:r>
      <w:r w:rsidRPr="00186CAA">
        <w:rPr>
          <w:rFonts w:ascii="Times New Roman" w:hAnsi="Times New Roman"/>
          <w:bCs/>
          <w:i/>
          <w:sz w:val="28"/>
          <w:szCs w:val="28"/>
          <w:lang w:eastAsia="ru-RU"/>
        </w:rPr>
        <w:t>электро-музыка, Вирус выбегает на сцену)</w:t>
      </w:r>
    </w:p>
    <w:p w:rsidR="00C73104" w:rsidRPr="00186CAA" w:rsidRDefault="009763BC" w:rsidP="003E5883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Вирус.</w:t>
      </w:r>
      <w:r w:rsidR="0034383A" w:rsidRPr="00186CA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>Ха,ха,ха! Вот это вы попали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, ребята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!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Не хочу, конечно, никого растаивать, но в</w:t>
      </w:r>
      <w:r w:rsidR="003E5883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аша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М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ашина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В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ремени неисправна и домой вы теперь вряд ли попадете! Конечно, если не отремонтируете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М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ашину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В</w:t>
      </w:r>
      <w:r w:rsidR="00C113C9">
        <w:rPr>
          <w:rFonts w:ascii="Times New Roman" w:hAnsi="Times New Roman"/>
          <w:bCs/>
          <w:sz w:val="28"/>
          <w:szCs w:val="28"/>
          <w:lang w:eastAsia="ru-RU"/>
        </w:rPr>
        <w:t>ремени! У меня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где-то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9B50C3">
        <w:rPr>
          <w:rFonts w:ascii="Times New Roman" w:hAnsi="Times New Roman"/>
          <w:bCs/>
          <w:sz w:val="28"/>
          <w:szCs w:val="28"/>
          <w:lang w:eastAsia="ru-RU"/>
        </w:rPr>
        <w:t>остались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запасные детали для ремонта, но</w:t>
      </w:r>
      <w:r w:rsidR="003E5883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я их вам так просто не отдам!</w:t>
      </w:r>
    </w:p>
    <w:p w:rsidR="00C73104" w:rsidRPr="00186CAA" w:rsidRDefault="003E5883" w:rsidP="00110DEF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>Вирус, а что мы с ребятами должны сделать, чтобы получить эти детали? Все хотят попасть домой, в свое время!</w:t>
      </w:r>
      <w:r w:rsidR="00F00E41">
        <w:rPr>
          <w:rFonts w:ascii="Times New Roman" w:hAnsi="Times New Roman"/>
          <w:bCs/>
          <w:sz w:val="28"/>
          <w:szCs w:val="28"/>
          <w:lang w:eastAsia="ru-RU"/>
        </w:rPr>
        <w:t xml:space="preserve"> Правда? (</w:t>
      </w:r>
      <w:r w:rsidR="00F00E41" w:rsidRPr="00F00E41">
        <w:rPr>
          <w:rFonts w:ascii="Times New Roman" w:hAnsi="Times New Roman"/>
          <w:bCs/>
          <w:i/>
          <w:sz w:val="28"/>
          <w:szCs w:val="28"/>
          <w:lang w:eastAsia="ru-RU"/>
        </w:rPr>
        <w:t>дети</w:t>
      </w:r>
      <w:r w:rsidR="00F00E41">
        <w:rPr>
          <w:rFonts w:ascii="Times New Roman" w:hAnsi="Times New Roman"/>
          <w:bCs/>
          <w:i/>
          <w:sz w:val="28"/>
          <w:szCs w:val="28"/>
          <w:lang w:eastAsia="ru-RU"/>
        </w:rPr>
        <w:t xml:space="preserve"> утвердительно кивают</w:t>
      </w:r>
      <w:r w:rsidR="00F00E41" w:rsidRPr="00F00E41">
        <w:rPr>
          <w:rFonts w:ascii="Times New Roman" w:hAnsi="Times New Roman"/>
          <w:bCs/>
          <w:i/>
          <w:sz w:val="28"/>
          <w:szCs w:val="28"/>
          <w:lang w:eastAsia="ru-RU"/>
        </w:rPr>
        <w:t>)</w:t>
      </w:r>
    </w:p>
    <w:p w:rsidR="00C73104" w:rsidRPr="00186CAA" w:rsidRDefault="00C73104" w:rsidP="003E5883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</w:t>
      </w:r>
      <w:r w:rsidR="003E5883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с.</w:t>
      </w:r>
      <w:r w:rsidRPr="00186CA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Есть один выход! </w:t>
      </w:r>
      <w:r w:rsidR="003E5883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Правда, он </w:t>
      </w:r>
      <w:r w:rsidR="00110DEF" w:rsidRPr="00186CAA">
        <w:rPr>
          <w:rFonts w:ascii="Times New Roman" w:hAnsi="Times New Roman"/>
          <w:bCs/>
          <w:sz w:val="28"/>
          <w:szCs w:val="28"/>
          <w:lang w:eastAsia="ru-RU"/>
        </w:rPr>
        <w:t>непростой</w:t>
      </w:r>
      <w:r w:rsidR="003E5883" w:rsidRPr="00186CAA">
        <w:rPr>
          <w:rFonts w:ascii="Times New Roman" w:hAnsi="Times New Roman"/>
          <w:bCs/>
          <w:sz w:val="28"/>
          <w:szCs w:val="28"/>
          <w:lang w:eastAsia="ru-RU"/>
        </w:rPr>
        <w:t>. Е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сли вы справитесь с моими заданиями, то я вам может быть и помогу получить детали для </w:t>
      </w:r>
      <w:r w:rsidR="00F00E41">
        <w:rPr>
          <w:rFonts w:ascii="Times New Roman" w:hAnsi="Times New Roman"/>
          <w:bCs/>
          <w:sz w:val="28"/>
          <w:szCs w:val="28"/>
          <w:lang w:eastAsia="ru-RU"/>
        </w:rPr>
        <w:t>вашей М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ашины!</w:t>
      </w:r>
    </w:p>
    <w:p w:rsidR="00C73104" w:rsidRPr="00186CAA" w:rsidRDefault="003E5883" w:rsidP="003E5883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>Ребята, давайте попробуем выполнить задания Вируса! Вы согласны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?</w:t>
      </w:r>
    </w:p>
    <w:p w:rsidR="00C73104" w:rsidRPr="00186CAA" w:rsidRDefault="003E5883" w:rsidP="00C73104">
      <w:pPr>
        <w:shd w:val="clear" w:color="auto" w:fill="FFFFFF"/>
        <w:spacing w:after="135"/>
        <w:ind w:left="426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Дети.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Да!</w:t>
      </w:r>
    </w:p>
    <w:p w:rsidR="00C73104" w:rsidRPr="00186CAA" w:rsidRDefault="00C73104" w:rsidP="00C73104">
      <w:pPr>
        <w:shd w:val="clear" w:color="auto" w:fill="FFFFFF"/>
        <w:spacing w:after="135"/>
        <w:ind w:left="426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</w:t>
      </w:r>
      <w:r w:rsidR="003E5883" w:rsidRPr="00186CAA">
        <w:rPr>
          <w:rFonts w:ascii="Times New Roman" w:hAnsi="Times New Roman"/>
          <w:b/>
          <w:bCs/>
          <w:sz w:val="28"/>
          <w:szCs w:val="28"/>
          <w:lang w:eastAsia="ru-RU"/>
        </w:rPr>
        <w:t>.</w:t>
      </w:r>
      <w:r w:rsidRPr="00186CA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F00E41">
        <w:rPr>
          <w:rFonts w:ascii="Times New Roman" w:hAnsi="Times New Roman"/>
          <w:bCs/>
          <w:sz w:val="28"/>
          <w:szCs w:val="28"/>
          <w:lang w:eastAsia="ru-RU"/>
        </w:rPr>
        <w:t>И к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ак </w:t>
      </w:r>
      <w:r w:rsidR="00F00E41">
        <w:rPr>
          <w:rFonts w:ascii="Times New Roman" w:hAnsi="Times New Roman"/>
          <w:bCs/>
          <w:sz w:val="28"/>
          <w:szCs w:val="28"/>
          <w:lang w:eastAsia="ru-RU"/>
        </w:rPr>
        <w:t xml:space="preserve">же 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вы справитесь</w:t>
      </w:r>
      <w:r w:rsidR="008C50FC">
        <w:rPr>
          <w:rFonts w:ascii="Times New Roman" w:hAnsi="Times New Roman"/>
          <w:bCs/>
          <w:sz w:val="28"/>
          <w:szCs w:val="28"/>
          <w:lang w:eastAsia="ru-RU"/>
        </w:rPr>
        <w:t>?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8C50FC">
        <w:rPr>
          <w:rFonts w:ascii="Times New Roman" w:hAnsi="Times New Roman"/>
          <w:bCs/>
          <w:sz w:val="28"/>
          <w:szCs w:val="28"/>
          <w:lang w:eastAsia="ru-RU"/>
        </w:rPr>
        <w:t>Д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ети ничего не знают про эту эпоху!</w:t>
      </w:r>
    </w:p>
    <w:p w:rsidR="00C73104" w:rsidRPr="00186CAA" w:rsidRDefault="003E5883" w:rsidP="00C73104">
      <w:pPr>
        <w:shd w:val="clear" w:color="auto" w:fill="FFFFFF"/>
        <w:spacing w:after="135"/>
        <w:ind w:left="426"/>
        <w:rPr>
          <w:rFonts w:ascii="Times New Roman" w:hAnsi="Times New Roman"/>
          <w:bCs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lastRenderedPageBreak/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="00C113C9">
        <w:rPr>
          <w:rFonts w:ascii="Times New Roman" w:hAnsi="Times New Roman"/>
          <w:bCs/>
          <w:sz w:val="28"/>
          <w:szCs w:val="28"/>
          <w:lang w:eastAsia="ru-RU"/>
        </w:rPr>
        <w:t>А</w:t>
      </w:r>
      <w:r w:rsidR="00C73104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нам помогут наши родители, учителя и пионеры!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Ведь, так? (</w:t>
      </w:r>
      <w:r w:rsidRPr="00D74B06">
        <w:rPr>
          <w:rFonts w:ascii="Times New Roman" w:hAnsi="Times New Roman"/>
          <w:bCs/>
          <w:i/>
          <w:sz w:val="28"/>
          <w:szCs w:val="28"/>
          <w:lang w:eastAsia="ru-RU"/>
        </w:rPr>
        <w:t>взрослые и пионеры утвердительно кивают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)</w:t>
      </w:r>
    </w:p>
    <w:p w:rsidR="00C73104" w:rsidRPr="00186CAA" w:rsidRDefault="00C73104" w:rsidP="003A69A4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</w:t>
      </w:r>
      <w:r w:rsidR="003A69A4" w:rsidRPr="00186CAA">
        <w:rPr>
          <w:rFonts w:ascii="Times New Roman" w:hAnsi="Times New Roman"/>
          <w:b/>
          <w:bCs/>
          <w:sz w:val="28"/>
          <w:szCs w:val="28"/>
          <w:lang w:eastAsia="ru-RU"/>
        </w:rPr>
        <w:t>.</w:t>
      </w:r>
      <w:r w:rsidRPr="00186CA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Ну, попробуйте! За каждое правильно выполненное задани</w:t>
      </w:r>
      <w:r w:rsidR="00D74B06">
        <w:rPr>
          <w:rFonts w:ascii="Times New Roman" w:hAnsi="Times New Roman"/>
          <w:bCs/>
          <w:sz w:val="28"/>
          <w:szCs w:val="28"/>
          <w:lang w:eastAsia="ru-RU"/>
        </w:rPr>
        <w:t>е</w:t>
      </w:r>
      <w:r w:rsidR="00C113C9">
        <w:rPr>
          <w:rFonts w:ascii="Times New Roman" w:hAnsi="Times New Roman"/>
          <w:bCs/>
          <w:sz w:val="28"/>
          <w:szCs w:val="28"/>
          <w:lang w:eastAsia="ru-RU"/>
        </w:rPr>
        <w:t>,</w:t>
      </w:r>
      <w:r w:rsidR="00D74B06">
        <w:rPr>
          <w:rFonts w:ascii="Times New Roman" w:hAnsi="Times New Roman"/>
          <w:bCs/>
          <w:sz w:val="28"/>
          <w:szCs w:val="28"/>
          <w:lang w:eastAsia="ru-RU"/>
        </w:rPr>
        <w:t xml:space="preserve"> я буду отдавать вам 1 деталь для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74B06">
        <w:rPr>
          <w:rFonts w:ascii="Times New Roman" w:hAnsi="Times New Roman"/>
          <w:bCs/>
          <w:sz w:val="28"/>
          <w:szCs w:val="28"/>
          <w:lang w:eastAsia="ru-RU"/>
        </w:rPr>
        <w:t>М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ашины </w:t>
      </w:r>
      <w:r w:rsidR="00D74B06">
        <w:rPr>
          <w:rFonts w:ascii="Times New Roman" w:hAnsi="Times New Roman"/>
          <w:bCs/>
          <w:sz w:val="28"/>
          <w:szCs w:val="28"/>
          <w:lang w:eastAsia="ru-RU"/>
        </w:rPr>
        <w:t>В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ремени!</w:t>
      </w:r>
    </w:p>
    <w:p w:rsidR="003A69A4" w:rsidRPr="00186CAA" w:rsidRDefault="003A69A4" w:rsidP="003A69A4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highlight w:val="yellow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Ученый Полётов</w:t>
      </w:r>
      <w:r w:rsidRPr="00186CAA">
        <w:rPr>
          <w:b/>
          <w:i/>
          <w:iCs/>
          <w:sz w:val="28"/>
          <w:szCs w:val="28"/>
          <w:lang w:eastAsia="ru-RU"/>
        </w:rPr>
        <w:t>.</w:t>
      </w:r>
      <w:r w:rsidRPr="00186CAA">
        <w:rPr>
          <w:i/>
          <w:iCs/>
          <w:sz w:val="28"/>
          <w:szCs w:val="28"/>
          <w:lang w:eastAsia="ru-RU"/>
        </w:rPr>
        <w:t xml:space="preserve"> 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Вирус, наш отряд готов к твоим испытаниям!</w:t>
      </w:r>
    </w:p>
    <w:p w:rsidR="003A69A4" w:rsidRDefault="003A69A4" w:rsidP="00C25D54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B96D13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Вирус.</w:t>
      </w:r>
      <w:r w:rsidRPr="00B96D13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B96D13">
        <w:rPr>
          <w:rFonts w:ascii="Times New Roman" w:hAnsi="Times New Roman"/>
          <w:bCs/>
          <w:sz w:val="28"/>
          <w:szCs w:val="28"/>
          <w:lang w:eastAsia="ru-RU"/>
        </w:rPr>
        <w:t>Ну, что же! Раз все го</w:t>
      </w:r>
      <w:r w:rsidR="003F4609" w:rsidRPr="00B96D13">
        <w:rPr>
          <w:rFonts w:ascii="Times New Roman" w:hAnsi="Times New Roman"/>
          <w:bCs/>
          <w:sz w:val="28"/>
          <w:szCs w:val="28"/>
          <w:lang w:eastAsia="ru-RU"/>
        </w:rPr>
        <w:t xml:space="preserve">товы, вот вам и первое задание, которое называется «Кольцо дружбы». Узнаем, насколько вы ловкие ребята и сможете ли помочь другу в непростом деле! Предлагаю вам выйти на середину площадки и разбиться в небольшие группы по 5-6 человек, взяться за руки. </w:t>
      </w:r>
      <w:r w:rsidR="003F4609" w:rsidRPr="00467DF1">
        <w:rPr>
          <w:rFonts w:ascii="Times New Roman" w:hAnsi="Times New Roman"/>
          <w:bCs/>
          <w:sz w:val="28"/>
          <w:szCs w:val="28"/>
          <w:lang w:eastAsia="ru-RU"/>
        </w:rPr>
        <w:t>На рук</w:t>
      </w:r>
      <w:r w:rsidR="00B96D13" w:rsidRPr="00467DF1">
        <w:rPr>
          <w:rFonts w:ascii="Times New Roman" w:hAnsi="Times New Roman"/>
          <w:bCs/>
          <w:sz w:val="28"/>
          <w:szCs w:val="28"/>
          <w:lang w:eastAsia="ru-RU"/>
        </w:rPr>
        <w:t>ах</w:t>
      </w:r>
      <w:r w:rsidR="003F4609" w:rsidRPr="00467DF1">
        <w:rPr>
          <w:rFonts w:ascii="Times New Roman" w:hAnsi="Times New Roman"/>
          <w:bCs/>
          <w:sz w:val="28"/>
          <w:szCs w:val="28"/>
          <w:lang w:eastAsia="ru-RU"/>
        </w:rPr>
        <w:t xml:space="preserve"> у </w:t>
      </w:r>
      <w:r w:rsidR="00B96D13" w:rsidRPr="00467DF1">
        <w:rPr>
          <w:rFonts w:ascii="Times New Roman" w:hAnsi="Times New Roman"/>
          <w:bCs/>
          <w:sz w:val="28"/>
          <w:szCs w:val="28"/>
          <w:lang w:eastAsia="ru-RU"/>
        </w:rPr>
        <w:t>нескольких участников</w:t>
      </w:r>
      <w:r w:rsidR="003F4609" w:rsidRPr="00467DF1">
        <w:rPr>
          <w:rFonts w:ascii="Times New Roman" w:hAnsi="Times New Roman"/>
          <w:bCs/>
          <w:sz w:val="28"/>
          <w:szCs w:val="28"/>
          <w:lang w:eastAsia="ru-RU"/>
        </w:rPr>
        <w:t xml:space="preserve"> появ</w:t>
      </w:r>
      <w:r w:rsidR="00B96D13" w:rsidRPr="00467DF1">
        <w:rPr>
          <w:rFonts w:ascii="Times New Roman" w:hAnsi="Times New Roman"/>
          <w:bCs/>
          <w:sz w:val="28"/>
          <w:szCs w:val="28"/>
          <w:lang w:eastAsia="ru-RU"/>
        </w:rPr>
        <w:t>я</w:t>
      </w:r>
      <w:r w:rsidR="003F4609" w:rsidRPr="00467DF1">
        <w:rPr>
          <w:rFonts w:ascii="Times New Roman" w:hAnsi="Times New Roman"/>
          <w:bCs/>
          <w:sz w:val="28"/>
          <w:szCs w:val="28"/>
          <w:lang w:eastAsia="ru-RU"/>
        </w:rPr>
        <w:t xml:space="preserve">тся </w:t>
      </w:r>
      <w:r w:rsidR="00B96D13" w:rsidRPr="00467DF1">
        <w:rPr>
          <w:rFonts w:ascii="Times New Roman" w:hAnsi="Times New Roman"/>
          <w:bCs/>
          <w:sz w:val="28"/>
          <w:szCs w:val="28"/>
          <w:lang w:eastAsia="ru-RU"/>
        </w:rPr>
        <w:t>настоящие кольца дружбы</w:t>
      </w:r>
      <w:r w:rsidR="003F4609" w:rsidRPr="00467DF1">
        <w:rPr>
          <w:rFonts w:ascii="Times New Roman" w:hAnsi="Times New Roman"/>
          <w:bCs/>
          <w:sz w:val="28"/>
          <w:szCs w:val="28"/>
          <w:lang w:eastAsia="ru-RU"/>
        </w:rPr>
        <w:t xml:space="preserve">. Не разрывая рук все должны пролезть сквозь него и вернуть кольцо обратно. </w:t>
      </w:r>
      <w:r w:rsidR="00B96D13" w:rsidRPr="00467DF1">
        <w:rPr>
          <w:rFonts w:ascii="Times New Roman" w:hAnsi="Times New Roman"/>
          <w:bCs/>
          <w:sz w:val="28"/>
          <w:szCs w:val="28"/>
          <w:lang w:eastAsia="ru-RU"/>
        </w:rPr>
        <w:t>Справитесь?</w:t>
      </w:r>
    </w:p>
    <w:p w:rsidR="00B96D13" w:rsidRDefault="00B96D13" w:rsidP="00C25D54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highlight w:val="yellow"/>
          <w:lang w:eastAsia="ru-RU"/>
        </w:rPr>
      </w:pPr>
      <w:r>
        <w:rPr>
          <w:rFonts w:ascii="Times New Roman" w:hAnsi="Times New Roman"/>
          <w:b/>
          <w:bCs/>
          <w:i/>
          <w:sz w:val="28"/>
          <w:szCs w:val="28"/>
          <w:lang w:eastAsia="ru-RU"/>
        </w:rPr>
        <w:t>Пионеры с детьми.</w:t>
      </w:r>
      <w:r w:rsidRPr="00B96D13">
        <w:rPr>
          <w:rFonts w:ascii="Times New Roman" w:hAnsi="Times New Roman"/>
          <w:bCs/>
          <w:sz w:val="28"/>
          <w:szCs w:val="28"/>
          <w:lang w:eastAsia="ru-RU"/>
        </w:rPr>
        <w:t xml:space="preserve"> Конечно! </w:t>
      </w:r>
    </w:p>
    <w:p w:rsidR="003F4609" w:rsidRDefault="003F4609" w:rsidP="00C25D54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highlight w:val="yellow"/>
          <w:lang w:eastAsia="ru-RU"/>
        </w:rPr>
      </w:pPr>
    </w:p>
    <w:p w:rsidR="003A2689" w:rsidRPr="003F4609" w:rsidRDefault="003F4609" w:rsidP="003F4609">
      <w:pPr>
        <w:shd w:val="clear" w:color="auto" w:fill="FFFFFF"/>
        <w:spacing w:after="135"/>
        <w:ind w:left="426" w:firstLine="282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3F4609">
        <w:rPr>
          <w:rFonts w:ascii="Times New Roman" w:hAnsi="Times New Roman"/>
          <w:b/>
          <w:bCs/>
          <w:i/>
          <w:sz w:val="28"/>
          <w:szCs w:val="28"/>
          <w:lang w:eastAsia="ru-RU"/>
        </w:rPr>
        <w:t>Игра «Кольцо дружбы»</w:t>
      </w:r>
      <w:r>
        <w:rPr>
          <w:rFonts w:ascii="Times New Roman" w:hAnsi="Times New Roman"/>
          <w:bCs/>
          <w:i/>
          <w:sz w:val="28"/>
          <w:szCs w:val="28"/>
          <w:lang w:eastAsia="ru-RU"/>
        </w:rPr>
        <w:t xml:space="preserve"> (Ведущий делит участников на несколько групп, в зависимости от количества присутствующих. Каждая группа </w:t>
      </w:r>
      <w:r w:rsidRPr="003F4609">
        <w:rPr>
          <w:rFonts w:ascii="Times New Roman" w:hAnsi="Times New Roman"/>
          <w:bCs/>
          <w:i/>
          <w:sz w:val="28"/>
          <w:szCs w:val="28"/>
          <w:lang w:eastAsia="ru-RU"/>
        </w:rPr>
        <w:t>вста</w:t>
      </w:r>
      <w:r>
        <w:rPr>
          <w:rFonts w:ascii="Times New Roman" w:hAnsi="Times New Roman"/>
          <w:bCs/>
          <w:i/>
          <w:sz w:val="28"/>
          <w:szCs w:val="28"/>
          <w:lang w:eastAsia="ru-RU"/>
        </w:rPr>
        <w:t>е</w:t>
      </w:r>
      <w:r w:rsidRPr="003F4609">
        <w:rPr>
          <w:rFonts w:ascii="Times New Roman" w:hAnsi="Times New Roman"/>
          <w:bCs/>
          <w:i/>
          <w:sz w:val="28"/>
          <w:szCs w:val="28"/>
          <w:lang w:eastAsia="ru-RU"/>
        </w:rPr>
        <w:t xml:space="preserve">т в круг и берется за руки. На руке у </w:t>
      </w:r>
      <w:r>
        <w:rPr>
          <w:rFonts w:ascii="Times New Roman" w:hAnsi="Times New Roman"/>
          <w:bCs/>
          <w:i/>
          <w:sz w:val="28"/>
          <w:szCs w:val="28"/>
          <w:lang w:eastAsia="ru-RU"/>
        </w:rPr>
        <w:t xml:space="preserve">одного висит веревочное кольцо - </w:t>
      </w:r>
      <w:r w:rsidRPr="003F4609">
        <w:rPr>
          <w:rFonts w:ascii="Times New Roman" w:hAnsi="Times New Roman"/>
          <w:bCs/>
          <w:i/>
          <w:sz w:val="28"/>
          <w:szCs w:val="28"/>
          <w:lang w:eastAsia="ru-RU"/>
        </w:rPr>
        <w:t>завязанная скакалка</w:t>
      </w:r>
      <w:r>
        <w:rPr>
          <w:rFonts w:ascii="Times New Roman" w:hAnsi="Times New Roman"/>
          <w:bCs/>
          <w:i/>
          <w:sz w:val="28"/>
          <w:szCs w:val="28"/>
          <w:lang w:eastAsia="ru-RU"/>
        </w:rPr>
        <w:t>/лента</w:t>
      </w:r>
      <w:r w:rsidRPr="003F4609">
        <w:rPr>
          <w:rFonts w:ascii="Times New Roman" w:hAnsi="Times New Roman"/>
          <w:bCs/>
          <w:i/>
          <w:sz w:val="28"/>
          <w:szCs w:val="28"/>
          <w:lang w:eastAsia="ru-RU"/>
        </w:rPr>
        <w:t>. Не разрывая рук</w:t>
      </w:r>
      <w:r w:rsidR="00C113C9">
        <w:rPr>
          <w:rFonts w:ascii="Times New Roman" w:hAnsi="Times New Roman"/>
          <w:bCs/>
          <w:i/>
          <w:sz w:val="28"/>
          <w:szCs w:val="28"/>
          <w:lang w:eastAsia="ru-RU"/>
        </w:rPr>
        <w:t>,</w:t>
      </w:r>
      <w:r w:rsidRPr="003F4609">
        <w:rPr>
          <w:rFonts w:ascii="Times New Roman" w:hAnsi="Times New Roman"/>
          <w:bCs/>
          <w:i/>
          <w:sz w:val="28"/>
          <w:szCs w:val="28"/>
          <w:lang w:eastAsia="ru-RU"/>
        </w:rPr>
        <w:t xml:space="preserve"> все должны пролезть сквозь него и вернуть кольцо обратно. Второе кольцо (др. цвета)</w:t>
      </w:r>
      <w:r>
        <w:rPr>
          <w:rFonts w:ascii="Times New Roman" w:hAnsi="Times New Roman"/>
          <w:bCs/>
          <w:i/>
          <w:sz w:val="28"/>
          <w:szCs w:val="28"/>
          <w:lang w:eastAsia="ru-RU"/>
        </w:rPr>
        <w:t xml:space="preserve"> можно пустить в другую сторону).</w:t>
      </w:r>
    </w:p>
    <w:p w:rsidR="00ED4A58" w:rsidRPr="00BC1ACA" w:rsidRDefault="00ED4A58" w:rsidP="003A2689">
      <w:pPr>
        <w:shd w:val="clear" w:color="auto" w:fill="FFFFFF"/>
        <w:suppressAutoHyphens w:val="0"/>
        <w:spacing w:after="135"/>
        <w:ind w:left="426"/>
        <w:jc w:val="center"/>
        <w:rPr>
          <w:rFonts w:ascii="Times New Roman" w:eastAsiaTheme="minorHAnsi" w:hAnsi="Times New Roman"/>
          <w:i/>
          <w:sz w:val="28"/>
          <w:szCs w:val="28"/>
          <w:highlight w:val="yellow"/>
          <w:shd w:val="clear" w:color="auto" w:fill="FFFFFF"/>
          <w:lang w:eastAsia="en-US"/>
        </w:rPr>
      </w:pPr>
    </w:p>
    <w:p w:rsidR="0034383A" w:rsidRDefault="00E7323E" w:rsidP="00E7323E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1ACA">
        <w:rPr>
          <w:rFonts w:ascii="Times New Roman" w:hAnsi="Times New Roman"/>
          <w:b/>
          <w:i/>
          <w:sz w:val="28"/>
          <w:szCs w:val="28"/>
          <w:lang w:eastAsia="ru-RU"/>
        </w:rPr>
        <w:t xml:space="preserve">Вирус. </w:t>
      </w:r>
      <w:r w:rsidR="00110DEF" w:rsidRPr="00BC1AC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C1ACA" w:rsidRPr="00BC1ACA">
        <w:rPr>
          <w:rFonts w:ascii="Times New Roman" w:hAnsi="Times New Roman"/>
          <w:sz w:val="28"/>
          <w:szCs w:val="28"/>
          <w:lang w:eastAsia="ru-RU"/>
        </w:rPr>
        <w:t xml:space="preserve">Вот это ничего себе! Справились-таки с моим заданием! Удивили! </w:t>
      </w:r>
      <w:r w:rsidR="00BC1ACA">
        <w:rPr>
          <w:rFonts w:ascii="Times New Roman" w:hAnsi="Times New Roman"/>
          <w:sz w:val="28"/>
          <w:szCs w:val="28"/>
          <w:lang w:eastAsia="ru-RU"/>
        </w:rPr>
        <w:t xml:space="preserve">За </w:t>
      </w:r>
      <w:r w:rsidR="00A14104" w:rsidRPr="00BC1ACA">
        <w:rPr>
          <w:rFonts w:ascii="Times New Roman" w:hAnsi="Times New Roman"/>
          <w:sz w:val="28"/>
          <w:szCs w:val="28"/>
          <w:lang w:eastAsia="ru-RU"/>
        </w:rPr>
        <w:t xml:space="preserve">это получите, распишитесь – 1 деталь для вашей МВ-2023. </w:t>
      </w:r>
      <w:r w:rsidR="00110DEF" w:rsidRPr="00BC1ACA">
        <w:rPr>
          <w:rFonts w:ascii="Times New Roman" w:hAnsi="Times New Roman"/>
          <w:sz w:val="28"/>
          <w:szCs w:val="28"/>
          <w:lang w:eastAsia="ru-RU"/>
        </w:rPr>
        <w:t>(</w:t>
      </w:r>
      <w:r w:rsidR="00110DEF" w:rsidRPr="00BC1ACA">
        <w:rPr>
          <w:rFonts w:ascii="Times New Roman" w:hAnsi="Times New Roman"/>
          <w:i/>
          <w:sz w:val="28"/>
          <w:szCs w:val="28"/>
          <w:lang w:eastAsia="ru-RU"/>
        </w:rPr>
        <w:t>Вирус отдае</w:t>
      </w:r>
      <w:r w:rsidR="00BC1ACA" w:rsidRPr="00BC1ACA">
        <w:rPr>
          <w:rFonts w:ascii="Times New Roman" w:hAnsi="Times New Roman"/>
          <w:i/>
          <w:sz w:val="28"/>
          <w:szCs w:val="28"/>
          <w:lang w:eastAsia="ru-RU"/>
        </w:rPr>
        <w:t xml:space="preserve">т 1-ю деталь от машины времени </w:t>
      </w:r>
      <w:r w:rsidR="00C113C9">
        <w:rPr>
          <w:rFonts w:ascii="Times New Roman" w:hAnsi="Times New Roman"/>
          <w:i/>
          <w:sz w:val="28"/>
          <w:szCs w:val="28"/>
          <w:lang w:eastAsia="ru-RU"/>
        </w:rPr>
        <w:t>детям</w:t>
      </w:r>
      <w:r w:rsidR="00110DEF" w:rsidRPr="00BC1ACA">
        <w:rPr>
          <w:rFonts w:ascii="Times New Roman" w:hAnsi="Times New Roman"/>
          <w:sz w:val="28"/>
          <w:szCs w:val="28"/>
          <w:lang w:eastAsia="ru-RU"/>
        </w:rPr>
        <w:t>).</w:t>
      </w:r>
    </w:p>
    <w:p w:rsidR="00BC1ACA" w:rsidRDefault="00BC1ACA" w:rsidP="00BC1AC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Председатель совета отряда.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C1ACA">
        <w:rPr>
          <w:rFonts w:ascii="Times New Roman" w:hAnsi="Times New Roman"/>
          <w:sz w:val="28"/>
          <w:szCs w:val="28"/>
          <w:lang w:eastAsia="ru-RU"/>
        </w:rPr>
        <w:t xml:space="preserve">Молодцы, </w:t>
      </w:r>
      <w:r>
        <w:rPr>
          <w:rFonts w:ascii="Times New Roman" w:hAnsi="Times New Roman"/>
          <w:sz w:val="28"/>
          <w:szCs w:val="28"/>
          <w:lang w:eastAsia="ru-RU"/>
        </w:rPr>
        <w:t>какие замечательные кольца дружбы у вас получились</w:t>
      </w:r>
      <w:r w:rsidRPr="00BC1ACA">
        <w:rPr>
          <w:rFonts w:ascii="Times New Roman" w:hAnsi="Times New Roman"/>
          <w:sz w:val="28"/>
          <w:szCs w:val="28"/>
          <w:lang w:eastAsia="ru-RU"/>
        </w:rPr>
        <w:t>, ребята!</w:t>
      </w:r>
    </w:p>
    <w:p w:rsidR="00BC1ACA" w:rsidRPr="00186CAA" w:rsidRDefault="00BC1ACA" w:rsidP="00BC1AC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Пионеры.</w:t>
      </w:r>
      <w:r w:rsidRPr="00BC1AC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C113C9">
        <w:rPr>
          <w:rFonts w:ascii="Times New Roman" w:hAnsi="Times New Roman"/>
          <w:sz w:val="28"/>
          <w:szCs w:val="28"/>
          <w:lang w:eastAsia="ru-RU"/>
        </w:rPr>
        <w:t>Настоящая командная работа</w:t>
      </w:r>
      <w:r w:rsidRPr="00BC1ACA">
        <w:rPr>
          <w:rFonts w:ascii="Times New Roman" w:hAnsi="Times New Roman"/>
          <w:sz w:val="28"/>
          <w:szCs w:val="28"/>
          <w:lang w:eastAsia="ru-RU"/>
        </w:rPr>
        <w:t>!</w:t>
      </w:r>
    </w:p>
    <w:p w:rsidR="00E7323E" w:rsidRDefault="00E7323E" w:rsidP="00E7323E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</w:t>
      </w:r>
      <w:r w:rsidRPr="00186CAA">
        <w:rPr>
          <w:rFonts w:ascii="Times New Roman" w:hAnsi="Times New Roman"/>
          <w:b/>
          <w:bCs/>
          <w:sz w:val="28"/>
          <w:szCs w:val="28"/>
          <w:lang w:eastAsia="ru-RU"/>
        </w:rPr>
        <w:t>.</w:t>
      </w:r>
      <w:r w:rsidR="00561EFA" w:rsidRPr="00186CAA">
        <w:rPr>
          <w:rFonts w:ascii="Times New Roman" w:hAnsi="Times New Roman"/>
          <w:sz w:val="28"/>
          <w:szCs w:val="28"/>
          <w:lang w:eastAsia="ru-RU"/>
        </w:rPr>
        <w:t xml:space="preserve"> А сейчас </w:t>
      </w:r>
      <w:r w:rsidR="00094AFF">
        <w:rPr>
          <w:rFonts w:ascii="Times New Roman" w:hAnsi="Times New Roman"/>
          <w:sz w:val="28"/>
          <w:szCs w:val="28"/>
          <w:lang w:eastAsia="ru-RU"/>
        </w:rPr>
        <w:t>я</w:t>
      </w:r>
      <w:r w:rsidR="00561EFA" w:rsidRPr="00186CAA">
        <w:rPr>
          <w:rFonts w:ascii="Times New Roman" w:hAnsi="Times New Roman"/>
          <w:sz w:val="28"/>
          <w:szCs w:val="28"/>
          <w:lang w:eastAsia="ru-RU"/>
        </w:rPr>
        <w:t xml:space="preserve"> посмотр</w:t>
      </w:r>
      <w:r w:rsidR="00094AFF">
        <w:rPr>
          <w:rFonts w:ascii="Times New Roman" w:hAnsi="Times New Roman"/>
          <w:sz w:val="28"/>
          <w:szCs w:val="28"/>
          <w:lang w:eastAsia="ru-RU"/>
        </w:rPr>
        <w:t>ю</w:t>
      </w:r>
      <w:r w:rsidR="00561EFA" w:rsidRPr="00186CAA">
        <w:rPr>
          <w:rFonts w:ascii="Times New Roman" w:hAnsi="Times New Roman"/>
          <w:sz w:val="28"/>
          <w:szCs w:val="28"/>
          <w:lang w:eastAsia="ru-RU"/>
        </w:rPr>
        <w:t xml:space="preserve">, удастся ли вам </w:t>
      </w:r>
      <w:r w:rsidRPr="00186CAA">
        <w:rPr>
          <w:rFonts w:ascii="Times New Roman" w:hAnsi="Times New Roman"/>
          <w:sz w:val="28"/>
          <w:szCs w:val="28"/>
          <w:lang w:eastAsia="ru-RU"/>
        </w:rPr>
        <w:t>получит</w:t>
      </w:r>
      <w:r w:rsidR="00561EFA" w:rsidRPr="00186CAA">
        <w:rPr>
          <w:rFonts w:ascii="Times New Roman" w:hAnsi="Times New Roman"/>
          <w:sz w:val="28"/>
          <w:szCs w:val="28"/>
          <w:lang w:eastAsia="ru-RU"/>
        </w:rPr>
        <w:t xml:space="preserve">ь </w:t>
      </w:r>
      <w:r w:rsidRPr="00186CAA">
        <w:rPr>
          <w:rFonts w:ascii="Times New Roman" w:hAnsi="Times New Roman"/>
          <w:sz w:val="28"/>
          <w:szCs w:val="28"/>
          <w:lang w:eastAsia="ru-RU"/>
        </w:rPr>
        <w:t>2 –ю деталь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для </w:t>
      </w:r>
      <w:r w:rsidR="00094AFF">
        <w:rPr>
          <w:rFonts w:ascii="Times New Roman" w:hAnsi="Times New Roman"/>
          <w:bCs/>
          <w:sz w:val="28"/>
          <w:szCs w:val="28"/>
          <w:lang w:eastAsia="ru-RU"/>
        </w:rPr>
        <w:t>М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ашины</w:t>
      </w:r>
      <w:r w:rsidR="00561EFA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Времени</w:t>
      </w:r>
      <w:r w:rsidRPr="00186CAA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="00D51795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3F6906" w:rsidRPr="00186CAA">
        <w:rPr>
          <w:rFonts w:ascii="Times New Roman" w:hAnsi="Times New Roman"/>
          <w:bCs/>
          <w:sz w:val="28"/>
          <w:szCs w:val="28"/>
          <w:lang w:eastAsia="ru-RU"/>
        </w:rPr>
        <w:t>Ит</w:t>
      </w:r>
      <w:r w:rsidR="00D51795" w:rsidRPr="00186CAA">
        <w:rPr>
          <w:rFonts w:ascii="Times New Roman" w:hAnsi="Times New Roman"/>
          <w:bCs/>
          <w:sz w:val="28"/>
          <w:szCs w:val="28"/>
          <w:lang w:eastAsia="ru-RU"/>
        </w:rPr>
        <w:t>ак, ваша задача</w:t>
      </w:r>
      <w:r w:rsidR="003F6906" w:rsidRPr="00186CAA">
        <w:rPr>
          <w:rFonts w:ascii="Times New Roman" w:hAnsi="Times New Roman"/>
          <w:bCs/>
          <w:sz w:val="28"/>
          <w:szCs w:val="28"/>
          <w:lang w:eastAsia="ru-RU"/>
        </w:rPr>
        <w:t>, составить части моего домино таким образом, чтобы соединить аббревиатуру с ее расшифровкой.</w:t>
      </w:r>
    </w:p>
    <w:p w:rsidR="005C01FD" w:rsidRPr="00186CAA" w:rsidRDefault="005C01FD" w:rsidP="00E7323E">
      <w:pPr>
        <w:shd w:val="clear" w:color="auto" w:fill="FFFFFF"/>
        <w:spacing w:after="135"/>
        <w:ind w:left="426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D51795" w:rsidRPr="00186CAA" w:rsidRDefault="00D51795" w:rsidP="003F6906">
      <w:pPr>
        <w:shd w:val="clear" w:color="auto" w:fill="FFFFFF"/>
        <w:spacing w:after="135"/>
        <w:ind w:left="426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>Игра «Советское домино»</w:t>
      </w:r>
      <w:r w:rsidR="003F6906" w:rsidRPr="00186CAA">
        <w:rPr>
          <w:rFonts w:ascii="Times New Roman" w:hAnsi="Times New Roman"/>
          <w:b/>
          <w:bCs/>
          <w:i/>
          <w:sz w:val="28"/>
          <w:szCs w:val="28"/>
          <w:lang w:eastAsia="ru-RU"/>
        </w:rPr>
        <w:t xml:space="preserve"> (</w:t>
      </w:r>
      <w:r w:rsidR="003F6906" w:rsidRPr="00186CAA">
        <w:rPr>
          <w:rFonts w:ascii="Times New Roman" w:hAnsi="Times New Roman"/>
          <w:bCs/>
          <w:i/>
          <w:sz w:val="28"/>
          <w:szCs w:val="28"/>
          <w:lang w:eastAsia="ru-RU"/>
        </w:rPr>
        <w:t>детям необходимо</w:t>
      </w:r>
      <w:r w:rsidR="003F6906" w:rsidRPr="00186CAA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3F6906" w:rsidRPr="00186CAA">
        <w:rPr>
          <w:rFonts w:ascii="Times New Roman" w:hAnsi="Times New Roman"/>
          <w:bCs/>
          <w:i/>
          <w:sz w:val="28"/>
          <w:szCs w:val="28"/>
          <w:lang w:eastAsia="ru-RU"/>
        </w:rPr>
        <w:t>найти и соединить 1 сторону аббревиатуры с ее расшифровкой на другой части домино</w:t>
      </w:r>
      <w:r w:rsidR="003F6906" w:rsidRPr="00186CAA">
        <w:rPr>
          <w:rFonts w:ascii="Times New Roman" w:hAnsi="Times New Roman"/>
          <w:bCs/>
          <w:sz w:val="28"/>
          <w:szCs w:val="28"/>
          <w:lang w:eastAsia="ru-RU"/>
        </w:rPr>
        <w:t>)</w:t>
      </w:r>
      <w:r w:rsidR="00DC0731" w:rsidRPr="00186CAA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34383A" w:rsidRDefault="00561EFA" w:rsidP="0034383A">
      <w:pPr>
        <w:shd w:val="clear" w:color="auto" w:fill="FFFFFF"/>
        <w:spacing w:before="100" w:beforeAutospacing="1" w:after="100" w:afterAutospacing="1"/>
        <w:ind w:left="426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561EFA">
        <w:rPr>
          <w:rFonts w:ascii="Times New Roman" w:hAnsi="Times New Roman"/>
          <w:color w:val="FF0000"/>
          <w:sz w:val="28"/>
          <w:szCs w:val="28"/>
          <w:lang w:eastAsia="ru-RU"/>
        </w:rPr>
        <w:t xml:space="preserve"> </w:t>
      </w:r>
      <w:r w:rsidR="00DC0731" w:rsidRPr="00DC0731">
        <w:rPr>
          <w:rFonts w:ascii="Times New Roman" w:hAnsi="Times New Roman"/>
          <w:b/>
          <w:bCs/>
          <w:i/>
          <w:sz w:val="28"/>
          <w:szCs w:val="28"/>
          <w:lang w:eastAsia="ru-RU"/>
        </w:rPr>
        <w:t>Вирус</w:t>
      </w:r>
      <w:r w:rsidR="00DC0731">
        <w:rPr>
          <w:rFonts w:ascii="Times New Roman" w:hAnsi="Times New Roman"/>
          <w:b/>
          <w:bCs/>
          <w:i/>
          <w:sz w:val="28"/>
          <w:szCs w:val="28"/>
          <w:lang w:eastAsia="ru-RU"/>
        </w:rPr>
        <w:t xml:space="preserve">. </w:t>
      </w:r>
      <w:r w:rsidR="00DC0731" w:rsidRPr="00DC0731">
        <w:rPr>
          <w:rFonts w:ascii="Times New Roman" w:hAnsi="Times New Roman"/>
          <w:bCs/>
          <w:sz w:val="28"/>
          <w:szCs w:val="28"/>
          <w:lang w:eastAsia="ru-RU"/>
        </w:rPr>
        <w:t>Да,</w:t>
      </w:r>
      <w:r w:rsidR="00DC0731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C0731" w:rsidRPr="00DC0731">
        <w:rPr>
          <w:rFonts w:ascii="Times New Roman" w:hAnsi="Times New Roman"/>
          <w:bCs/>
          <w:sz w:val="28"/>
          <w:szCs w:val="28"/>
          <w:lang w:eastAsia="ru-RU"/>
        </w:rPr>
        <w:t>гляжу, и с этой задачей вы справились на ура</w:t>
      </w:r>
      <w:r w:rsidR="00AF00A8" w:rsidRPr="00AF00A8">
        <w:rPr>
          <w:rFonts w:ascii="Times New Roman" w:hAnsi="Times New Roman"/>
          <w:bCs/>
          <w:sz w:val="28"/>
          <w:szCs w:val="28"/>
          <w:lang w:eastAsia="ru-RU"/>
        </w:rPr>
        <w:t>!</w:t>
      </w:r>
      <w:r w:rsidR="00DC0731" w:rsidRPr="00561EFA">
        <w:rPr>
          <w:rFonts w:ascii="Times New Roman" w:hAnsi="Times New Roman"/>
          <w:color w:val="FF0000"/>
          <w:sz w:val="28"/>
          <w:szCs w:val="28"/>
          <w:lang w:eastAsia="ru-RU"/>
        </w:rPr>
        <w:t xml:space="preserve"> </w:t>
      </w:r>
      <w:r w:rsidR="00AF00A8" w:rsidRPr="00AF00A8">
        <w:rPr>
          <w:rFonts w:ascii="Times New Roman" w:hAnsi="Times New Roman"/>
          <w:sz w:val="28"/>
          <w:szCs w:val="28"/>
          <w:lang w:eastAsia="ru-RU"/>
        </w:rPr>
        <w:t xml:space="preserve">Держите 2 деталь. </w:t>
      </w:r>
      <w:r w:rsidR="0034383A" w:rsidRPr="00DC0731">
        <w:rPr>
          <w:rFonts w:ascii="Times New Roman" w:hAnsi="Times New Roman"/>
          <w:i/>
          <w:sz w:val="28"/>
          <w:szCs w:val="28"/>
          <w:lang w:eastAsia="ru-RU"/>
        </w:rPr>
        <w:t>(отдает 2-ю деталь)</w:t>
      </w:r>
    </w:p>
    <w:p w:rsidR="00DC0731" w:rsidRPr="00DC0731" w:rsidRDefault="00F27540" w:rsidP="00186CAA">
      <w:pPr>
        <w:shd w:val="clear" w:color="auto" w:fill="FFFFFF"/>
        <w:spacing w:before="100" w:beforeAutospacing="1" w:after="100" w:afterAutospacing="1"/>
        <w:ind w:left="426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i/>
          <w:sz w:val="28"/>
          <w:szCs w:val="28"/>
          <w:lang w:eastAsia="ru-RU"/>
        </w:rPr>
        <w:t>Пионеры</w:t>
      </w:r>
      <w:r w:rsidR="00186CAA" w:rsidRPr="00186CAA">
        <w:rPr>
          <w:b/>
          <w:i/>
          <w:iCs/>
          <w:sz w:val="28"/>
          <w:szCs w:val="28"/>
          <w:lang w:eastAsia="ru-RU"/>
        </w:rPr>
        <w:t>.</w:t>
      </w:r>
      <w:r w:rsidR="00186CAA">
        <w:rPr>
          <w:b/>
          <w:i/>
          <w:iCs/>
          <w:sz w:val="28"/>
          <w:szCs w:val="28"/>
          <w:lang w:eastAsia="ru-RU"/>
        </w:rPr>
        <w:t xml:space="preserve"> </w:t>
      </w:r>
      <w:r w:rsidR="00186CAA" w:rsidRPr="00186CAA">
        <w:rPr>
          <w:rFonts w:ascii="Times New Roman" w:hAnsi="Times New Roman"/>
          <w:iCs/>
          <w:sz w:val="28"/>
          <w:szCs w:val="28"/>
          <w:lang w:eastAsia="ru-RU"/>
        </w:rPr>
        <w:t>Все потому, что они сделали это все вместе! Одной командой!</w:t>
      </w:r>
    </w:p>
    <w:p w:rsidR="0034383A" w:rsidRDefault="00186CA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71BAF">
        <w:rPr>
          <w:rFonts w:ascii="Times New Roman" w:hAnsi="Times New Roman"/>
          <w:b/>
          <w:i/>
          <w:sz w:val="28"/>
          <w:szCs w:val="28"/>
          <w:lang w:eastAsia="ru-RU"/>
        </w:rPr>
        <w:lastRenderedPageBreak/>
        <w:t>Вирус.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F27540">
        <w:rPr>
          <w:rFonts w:ascii="Times New Roman" w:hAnsi="Times New Roman"/>
          <w:sz w:val="28"/>
          <w:szCs w:val="28"/>
          <w:lang w:eastAsia="ru-RU"/>
        </w:rPr>
        <w:t>Но вот теперь</w:t>
      </w:r>
      <w:r w:rsidR="001D6856">
        <w:rPr>
          <w:rFonts w:ascii="Times New Roman" w:hAnsi="Times New Roman"/>
          <w:sz w:val="28"/>
          <w:szCs w:val="28"/>
          <w:lang w:eastAsia="ru-RU"/>
        </w:rPr>
        <w:t>-то</w:t>
      </w:r>
      <w:r w:rsidRPr="00F27540">
        <w:rPr>
          <w:rFonts w:ascii="Times New Roman" w:hAnsi="Times New Roman"/>
          <w:sz w:val="28"/>
          <w:szCs w:val="28"/>
          <w:lang w:eastAsia="ru-RU"/>
        </w:rPr>
        <w:t xml:space="preserve"> с </w:t>
      </w:r>
      <w:r w:rsidR="00F27540">
        <w:rPr>
          <w:rFonts w:ascii="Times New Roman" w:hAnsi="Times New Roman"/>
          <w:sz w:val="28"/>
          <w:szCs w:val="28"/>
          <w:lang w:eastAsia="ru-RU"/>
        </w:rPr>
        <w:t>этой моей задачей вы точно вряд ли справитесь! (</w:t>
      </w:r>
      <w:r w:rsidR="00F27540" w:rsidRPr="00F27540">
        <w:rPr>
          <w:rFonts w:ascii="Times New Roman" w:hAnsi="Times New Roman"/>
          <w:i/>
          <w:sz w:val="28"/>
          <w:szCs w:val="28"/>
          <w:lang w:eastAsia="ru-RU"/>
        </w:rPr>
        <w:t>ехидно смеется, потирая ручки</w:t>
      </w:r>
      <w:r w:rsidR="00F27540">
        <w:rPr>
          <w:rFonts w:ascii="Times New Roman" w:hAnsi="Times New Roman"/>
          <w:sz w:val="28"/>
          <w:szCs w:val="28"/>
          <w:lang w:eastAsia="ru-RU"/>
        </w:rPr>
        <w:t>)</w:t>
      </w:r>
      <w:r w:rsidR="0034383A" w:rsidRPr="00243382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F27540" w:rsidRPr="00F27540" w:rsidRDefault="00F27540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F27540">
        <w:rPr>
          <w:rFonts w:ascii="Times New Roman" w:hAnsi="Times New Roman"/>
          <w:b/>
          <w:i/>
          <w:sz w:val="28"/>
          <w:szCs w:val="28"/>
          <w:lang w:eastAsia="ru-RU"/>
        </w:rPr>
        <w:t>Пионеры.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27540">
        <w:rPr>
          <w:rFonts w:ascii="Times New Roman" w:hAnsi="Times New Roman"/>
          <w:sz w:val="28"/>
          <w:szCs w:val="28"/>
          <w:lang w:eastAsia="ru-RU"/>
        </w:rPr>
        <w:t>Еще как справимся, расскажи, что нужно сделать.</w:t>
      </w:r>
    </w:p>
    <w:p w:rsidR="00A92876" w:rsidRPr="00A71BAF" w:rsidRDefault="00A92876" w:rsidP="00A92876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71BAF">
        <w:rPr>
          <w:rFonts w:ascii="Times New Roman" w:hAnsi="Times New Roman"/>
          <w:b/>
          <w:i/>
          <w:sz w:val="28"/>
          <w:szCs w:val="28"/>
          <w:lang w:eastAsia="ru-RU"/>
        </w:rPr>
        <w:t>Вирус:</w:t>
      </w:r>
      <w:r>
        <w:rPr>
          <w:rFonts w:ascii="Times New Roman" w:hAnsi="Times New Roman"/>
          <w:sz w:val="28"/>
          <w:szCs w:val="28"/>
          <w:lang w:eastAsia="ru-RU"/>
        </w:rPr>
        <w:t xml:space="preserve"> Моя компьютерная программа иногда любит повеселиться, но как только набирается большая скорость – не выдерживает и ее приходится перезапускать. Посмотрим, </w:t>
      </w:r>
      <w:r w:rsidR="000131BC">
        <w:rPr>
          <w:rFonts w:ascii="Times New Roman" w:hAnsi="Times New Roman"/>
          <w:sz w:val="28"/>
          <w:szCs w:val="28"/>
          <w:lang w:eastAsia="ru-RU"/>
        </w:rPr>
        <w:t>помнят ли взрослые это танец их юности. (</w:t>
      </w:r>
      <w:r w:rsidR="000131BC" w:rsidRPr="000131BC">
        <w:rPr>
          <w:rFonts w:ascii="Times New Roman" w:hAnsi="Times New Roman"/>
          <w:i/>
          <w:sz w:val="28"/>
          <w:szCs w:val="28"/>
          <w:lang w:eastAsia="ru-RU"/>
        </w:rPr>
        <w:t>родителей и педагогов вызывают на сцену для танца</w:t>
      </w:r>
      <w:r w:rsidR="000131BC">
        <w:rPr>
          <w:rFonts w:ascii="Times New Roman" w:hAnsi="Times New Roman"/>
          <w:sz w:val="28"/>
          <w:szCs w:val="28"/>
          <w:lang w:eastAsia="ru-RU"/>
        </w:rPr>
        <w:t xml:space="preserve">), </w:t>
      </w:r>
      <w:r>
        <w:rPr>
          <w:rFonts w:ascii="Times New Roman" w:hAnsi="Times New Roman"/>
          <w:sz w:val="28"/>
          <w:szCs w:val="28"/>
          <w:lang w:eastAsia="ru-RU"/>
        </w:rPr>
        <w:t xml:space="preserve">получится ли у вас, ребята, «не сломаться» и повторить все </w:t>
      </w:r>
      <w:r w:rsidR="000131BC">
        <w:rPr>
          <w:rFonts w:ascii="Times New Roman" w:hAnsi="Times New Roman"/>
          <w:sz w:val="28"/>
          <w:szCs w:val="28"/>
          <w:lang w:eastAsia="ru-RU"/>
        </w:rPr>
        <w:t>движения за вашими родителями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AC3E93" w:rsidRDefault="00AC3E93" w:rsidP="00A92876">
      <w:pPr>
        <w:shd w:val="clear" w:color="auto" w:fill="FFFFFF"/>
        <w:spacing w:after="135"/>
        <w:ind w:left="426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4E2E03" w:rsidRDefault="00A92876" w:rsidP="00A92876">
      <w:pPr>
        <w:shd w:val="clear" w:color="auto" w:fill="FFFFFF"/>
        <w:spacing w:after="135"/>
        <w:ind w:left="426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Игра</w:t>
      </w:r>
      <w:r w:rsidR="004E2E03" w:rsidRPr="004E2E03">
        <w:rPr>
          <w:rFonts w:ascii="Times New Roman" w:hAnsi="Times New Roman"/>
          <w:b/>
          <w:i/>
          <w:sz w:val="28"/>
          <w:szCs w:val="28"/>
          <w:lang w:eastAsia="ru-RU"/>
        </w:rPr>
        <w:t xml:space="preserve"> – танец</w:t>
      </w:r>
      <w:r w:rsidR="004E2E03">
        <w:rPr>
          <w:rFonts w:ascii="Times New Roman" w:hAnsi="Times New Roman"/>
          <w:b/>
          <w:i/>
          <w:sz w:val="28"/>
          <w:szCs w:val="28"/>
          <w:lang w:eastAsia="ru-RU"/>
        </w:rPr>
        <w:t xml:space="preserve"> с ускорением</w:t>
      </w:r>
      <w:r w:rsidR="004E2E03" w:rsidRPr="004E2E03">
        <w:rPr>
          <w:rFonts w:ascii="Times New Roman" w:hAnsi="Times New Roman"/>
          <w:b/>
          <w:i/>
          <w:sz w:val="28"/>
          <w:szCs w:val="28"/>
          <w:lang w:eastAsia="ru-RU"/>
        </w:rPr>
        <w:t xml:space="preserve"> «</w:t>
      </w:r>
      <w:r w:rsidR="00A71BAF">
        <w:rPr>
          <w:rFonts w:ascii="Times New Roman" w:hAnsi="Times New Roman"/>
          <w:b/>
          <w:i/>
          <w:sz w:val="28"/>
          <w:szCs w:val="28"/>
          <w:lang w:eastAsia="ru-RU"/>
        </w:rPr>
        <w:t>Быть похожими хотят…»</w:t>
      </w:r>
      <w:r w:rsidR="005321C6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A92876">
        <w:rPr>
          <w:rFonts w:ascii="Times New Roman" w:hAnsi="Times New Roman"/>
          <w:i/>
          <w:sz w:val="28"/>
          <w:szCs w:val="28"/>
          <w:lang w:eastAsia="ru-RU"/>
        </w:rPr>
        <w:t>(</w:t>
      </w:r>
      <w:r>
        <w:rPr>
          <w:rFonts w:ascii="Times New Roman" w:hAnsi="Times New Roman"/>
          <w:i/>
          <w:sz w:val="28"/>
          <w:szCs w:val="28"/>
          <w:lang w:eastAsia="ru-RU"/>
        </w:rPr>
        <w:t>звучит песня «На танцующих утят быть похожими хотят»</w:t>
      </w:r>
      <w:r w:rsidR="00482119">
        <w:rPr>
          <w:rFonts w:ascii="Times New Roman" w:hAnsi="Times New Roman"/>
          <w:i/>
          <w:sz w:val="28"/>
          <w:szCs w:val="28"/>
          <w:lang w:eastAsia="ru-RU"/>
        </w:rPr>
        <w:t xml:space="preserve"> (муз. Т. Вернера, сл. Ю.Энтина)</w:t>
      </w:r>
      <w:r>
        <w:rPr>
          <w:rFonts w:ascii="Times New Roman" w:hAnsi="Times New Roman"/>
          <w:i/>
          <w:sz w:val="28"/>
          <w:szCs w:val="28"/>
          <w:lang w:eastAsia="ru-RU"/>
        </w:rPr>
        <w:t xml:space="preserve"> с постепенным ускорением, на экране проектора показываются движения, дети повторяют их стоя на месте)</w:t>
      </w:r>
    </w:p>
    <w:p w:rsidR="00AC3E93" w:rsidRDefault="00AC3E93" w:rsidP="00A92876">
      <w:pPr>
        <w:shd w:val="clear" w:color="auto" w:fill="FFFFFF"/>
        <w:spacing w:after="135"/>
        <w:ind w:left="426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34383A" w:rsidRPr="00A71BAF" w:rsidRDefault="0034383A" w:rsidP="0034383A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71BAF">
        <w:rPr>
          <w:rFonts w:ascii="Times New Roman" w:hAnsi="Times New Roman"/>
          <w:b/>
          <w:i/>
          <w:sz w:val="28"/>
          <w:szCs w:val="28"/>
          <w:lang w:eastAsia="ru-RU"/>
        </w:rPr>
        <w:t>Вирус</w:t>
      </w:r>
      <w:r w:rsidR="00AC3E93">
        <w:rPr>
          <w:rFonts w:ascii="Times New Roman" w:hAnsi="Times New Roman"/>
          <w:b/>
          <w:i/>
          <w:sz w:val="28"/>
          <w:szCs w:val="28"/>
          <w:lang w:eastAsia="ru-RU"/>
        </w:rPr>
        <w:t>.</w:t>
      </w:r>
      <w:r w:rsidRPr="00A71BAF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A71BAF">
        <w:rPr>
          <w:rFonts w:ascii="Times New Roman" w:hAnsi="Times New Roman"/>
          <w:sz w:val="28"/>
          <w:szCs w:val="28"/>
          <w:lang w:eastAsia="ru-RU"/>
        </w:rPr>
        <w:t>Молодцы</w:t>
      </w:r>
      <w:r w:rsidR="00A92876">
        <w:rPr>
          <w:rFonts w:ascii="Times New Roman" w:hAnsi="Times New Roman"/>
          <w:sz w:val="28"/>
          <w:szCs w:val="28"/>
          <w:lang w:eastAsia="ru-RU"/>
        </w:rPr>
        <w:t>, ничего не скажешь</w:t>
      </w:r>
      <w:r w:rsidRPr="00A71BAF">
        <w:rPr>
          <w:rFonts w:ascii="Times New Roman" w:hAnsi="Times New Roman"/>
          <w:sz w:val="28"/>
          <w:szCs w:val="28"/>
          <w:lang w:eastAsia="ru-RU"/>
        </w:rPr>
        <w:t>!</w:t>
      </w:r>
      <w:r w:rsidR="00A92876">
        <w:rPr>
          <w:rFonts w:ascii="Times New Roman" w:hAnsi="Times New Roman"/>
          <w:sz w:val="28"/>
          <w:szCs w:val="28"/>
          <w:lang w:eastAsia="ru-RU"/>
        </w:rPr>
        <w:t xml:space="preserve"> Преодолели всем пороги скорости</w:t>
      </w:r>
      <w:r w:rsidR="005B0000">
        <w:rPr>
          <w:rFonts w:ascii="Times New Roman" w:hAnsi="Times New Roman"/>
          <w:sz w:val="28"/>
          <w:szCs w:val="28"/>
          <w:lang w:eastAsia="ru-RU"/>
        </w:rPr>
        <w:t xml:space="preserve"> моей компьютерной системы</w:t>
      </w:r>
      <w:r w:rsidR="00A92876">
        <w:rPr>
          <w:rFonts w:ascii="Times New Roman" w:hAnsi="Times New Roman"/>
          <w:sz w:val="28"/>
          <w:szCs w:val="28"/>
          <w:lang w:eastAsia="ru-RU"/>
        </w:rPr>
        <w:t>!</w:t>
      </w:r>
      <w:r w:rsidR="005B000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66399">
        <w:rPr>
          <w:rFonts w:ascii="Times New Roman" w:hAnsi="Times New Roman"/>
          <w:sz w:val="28"/>
          <w:szCs w:val="28"/>
          <w:lang w:eastAsia="ru-RU"/>
        </w:rPr>
        <w:t>3</w:t>
      </w:r>
      <w:r w:rsidR="005B0000">
        <w:rPr>
          <w:rFonts w:ascii="Times New Roman" w:hAnsi="Times New Roman"/>
          <w:sz w:val="28"/>
          <w:szCs w:val="28"/>
          <w:lang w:eastAsia="ru-RU"/>
        </w:rPr>
        <w:t>-я деталь – Ваша.</w:t>
      </w:r>
      <w:r w:rsidRPr="00A71BAF">
        <w:rPr>
          <w:rFonts w:ascii="Times New Roman" w:hAnsi="Times New Roman"/>
          <w:sz w:val="28"/>
          <w:szCs w:val="28"/>
          <w:lang w:eastAsia="ru-RU"/>
        </w:rPr>
        <w:t xml:space="preserve"> (</w:t>
      </w:r>
      <w:r w:rsidR="00A92876" w:rsidRPr="00A92876">
        <w:rPr>
          <w:rFonts w:ascii="Times New Roman" w:hAnsi="Times New Roman"/>
          <w:i/>
          <w:sz w:val="28"/>
          <w:szCs w:val="28"/>
          <w:lang w:eastAsia="ru-RU"/>
        </w:rPr>
        <w:t xml:space="preserve">Вирус </w:t>
      </w:r>
      <w:r w:rsidRPr="00A92876">
        <w:rPr>
          <w:rFonts w:ascii="Times New Roman" w:hAnsi="Times New Roman"/>
          <w:i/>
          <w:sz w:val="28"/>
          <w:szCs w:val="28"/>
          <w:lang w:eastAsia="ru-RU"/>
        </w:rPr>
        <w:t xml:space="preserve">отдает </w:t>
      </w:r>
      <w:r w:rsidR="00A92876" w:rsidRPr="00A92876">
        <w:rPr>
          <w:rFonts w:ascii="Times New Roman" w:hAnsi="Times New Roman"/>
          <w:i/>
          <w:sz w:val="28"/>
          <w:szCs w:val="28"/>
          <w:lang w:eastAsia="ru-RU"/>
        </w:rPr>
        <w:t>детям</w:t>
      </w:r>
      <w:r w:rsidRPr="00A92876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B66399">
        <w:rPr>
          <w:rFonts w:ascii="Times New Roman" w:hAnsi="Times New Roman"/>
          <w:i/>
          <w:sz w:val="28"/>
          <w:szCs w:val="28"/>
          <w:lang w:eastAsia="ru-RU"/>
        </w:rPr>
        <w:t>3</w:t>
      </w:r>
      <w:r w:rsidRPr="00A92876">
        <w:rPr>
          <w:rFonts w:ascii="Times New Roman" w:hAnsi="Times New Roman"/>
          <w:i/>
          <w:sz w:val="28"/>
          <w:szCs w:val="28"/>
          <w:lang w:eastAsia="ru-RU"/>
        </w:rPr>
        <w:t>-ю</w:t>
      </w:r>
      <w:r w:rsidR="00A71BAF" w:rsidRPr="00A92876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Pr="00A92876">
        <w:rPr>
          <w:rFonts w:ascii="Times New Roman" w:hAnsi="Times New Roman"/>
          <w:i/>
          <w:sz w:val="28"/>
          <w:szCs w:val="28"/>
          <w:lang w:eastAsia="ru-RU"/>
        </w:rPr>
        <w:t>деталь</w:t>
      </w:r>
      <w:r w:rsidRPr="00A71BAF">
        <w:rPr>
          <w:rFonts w:ascii="Times New Roman" w:hAnsi="Times New Roman"/>
          <w:sz w:val="28"/>
          <w:szCs w:val="28"/>
          <w:lang w:eastAsia="ru-RU"/>
        </w:rPr>
        <w:t>)</w:t>
      </w:r>
    </w:p>
    <w:p w:rsidR="005321C6" w:rsidRDefault="0034383A" w:rsidP="005321C6">
      <w:pPr>
        <w:ind w:left="426"/>
        <w:jc w:val="both"/>
        <w:rPr>
          <w:rFonts w:ascii="Times New Roman" w:hAnsi="Times New Roman"/>
          <w:sz w:val="28"/>
        </w:rPr>
      </w:pPr>
      <w:r w:rsidRPr="005321C6">
        <w:rPr>
          <w:rFonts w:ascii="Times New Roman" w:hAnsi="Times New Roman"/>
          <w:b/>
          <w:i/>
          <w:sz w:val="28"/>
        </w:rPr>
        <w:t>Вирус</w:t>
      </w:r>
      <w:r w:rsidR="00AC3E93">
        <w:rPr>
          <w:rFonts w:ascii="Times New Roman" w:hAnsi="Times New Roman"/>
          <w:b/>
          <w:i/>
          <w:sz w:val="28"/>
        </w:rPr>
        <w:t>.</w:t>
      </w:r>
      <w:r w:rsidR="00243382">
        <w:rPr>
          <w:rFonts w:ascii="Times New Roman" w:hAnsi="Times New Roman"/>
          <w:sz w:val="28"/>
        </w:rPr>
        <w:t xml:space="preserve"> </w:t>
      </w:r>
      <w:r w:rsidR="00C804AB">
        <w:rPr>
          <w:rFonts w:ascii="Times New Roman" w:hAnsi="Times New Roman"/>
          <w:sz w:val="28"/>
        </w:rPr>
        <w:t xml:space="preserve">Много же у вас </w:t>
      </w:r>
      <w:r w:rsidR="00CA5F2C">
        <w:rPr>
          <w:rFonts w:ascii="Times New Roman" w:hAnsi="Times New Roman"/>
          <w:sz w:val="28"/>
        </w:rPr>
        <w:t>теперь</w:t>
      </w:r>
      <w:r w:rsidR="00C804AB">
        <w:rPr>
          <w:rFonts w:ascii="Times New Roman" w:hAnsi="Times New Roman"/>
          <w:sz w:val="28"/>
        </w:rPr>
        <w:t xml:space="preserve"> деталей собралось! Но не хватает еще парочки! </w:t>
      </w:r>
      <w:r w:rsidR="005321C6">
        <w:rPr>
          <w:rFonts w:ascii="Times New Roman" w:hAnsi="Times New Roman"/>
          <w:sz w:val="28"/>
        </w:rPr>
        <w:t>А вы же все хотите вернуться домой?</w:t>
      </w:r>
      <w:r w:rsidR="00CA5F2C">
        <w:rPr>
          <w:rFonts w:ascii="Times New Roman" w:hAnsi="Times New Roman"/>
          <w:sz w:val="28"/>
        </w:rPr>
        <w:t xml:space="preserve"> (</w:t>
      </w:r>
      <w:r w:rsidR="00CA5F2C" w:rsidRPr="00B66399">
        <w:rPr>
          <w:rFonts w:ascii="Times New Roman" w:hAnsi="Times New Roman"/>
          <w:i/>
          <w:sz w:val="28"/>
        </w:rPr>
        <w:t>обращается к залу</w:t>
      </w:r>
      <w:r w:rsidR="00CA5F2C" w:rsidRPr="00B66399">
        <w:rPr>
          <w:rFonts w:ascii="Times New Roman" w:hAnsi="Times New Roman"/>
          <w:sz w:val="28"/>
        </w:rPr>
        <w:t>)</w:t>
      </w:r>
    </w:p>
    <w:p w:rsidR="005321C6" w:rsidRDefault="005321C6" w:rsidP="005321C6">
      <w:pPr>
        <w:ind w:left="426"/>
        <w:jc w:val="both"/>
        <w:rPr>
          <w:rFonts w:ascii="Times New Roman" w:hAnsi="Times New Roman"/>
          <w:sz w:val="28"/>
        </w:rPr>
      </w:pPr>
      <w:r w:rsidRPr="005321C6">
        <w:rPr>
          <w:rFonts w:ascii="Times New Roman" w:hAnsi="Times New Roman"/>
          <w:b/>
          <w:i/>
          <w:sz w:val="28"/>
        </w:rPr>
        <w:t>Дети.</w:t>
      </w:r>
      <w:r>
        <w:rPr>
          <w:rFonts w:ascii="Times New Roman" w:hAnsi="Times New Roman"/>
          <w:sz w:val="28"/>
        </w:rPr>
        <w:t xml:space="preserve"> Да!</w:t>
      </w:r>
    </w:p>
    <w:p w:rsidR="00C804AB" w:rsidRPr="005321C6" w:rsidRDefault="005321C6" w:rsidP="005321C6">
      <w:pPr>
        <w:ind w:left="426"/>
        <w:jc w:val="both"/>
        <w:rPr>
          <w:rFonts w:ascii="Times New Roman" w:hAnsi="Times New Roman"/>
          <w:sz w:val="28"/>
        </w:rPr>
      </w:pPr>
      <w:r w:rsidRPr="005321C6">
        <w:rPr>
          <w:rFonts w:ascii="Times New Roman" w:hAnsi="Times New Roman"/>
          <w:b/>
          <w:i/>
          <w:sz w:val="28"/>
        </w:rPr>
        <w:t>Вирус.</w:t>
      </w:r>
      <w:r>
        <w:rPr>
          <w:rFonts w:ascii="Times New Roman" w:hAnsi="Times New Roman"/>
          <w:sz w:val="28"/>
        </w:rPr>
        <w:t xml:space="preserve"> </w:t>
      </w:r>
      <w:r w:rsidR="00B27FB2">
        <w:rPr>
          <w:rFonts w:ascii="Times New Roman" w:hAnsi="Times New Roman"/>
          <w:sz w:val="28"/>
        </w:rPr>
        <w:t>Ага,</w:t>
      </w:r>
      <w:r>
        <w:rPr>
          <w:rFonts w:ascii="Times New Roman" w:hAnsi="Times New Roman"/>
          <w:sz w:val="28"/>
        </w:rPr>
        <w:t xml:space="preserve"> так я и знал, все! Но сделать это сможете только вместе</w:t>
      </w:r>
      <w:r w:rsidR="00B27FB2">
        <w:rPr>
          <w:rFonts w:ascii="Times New Roman" w:hAnsi="Times New Roman"/>
          <w:sz w:val="28"/>
        </w:rPr>
        <w:t>, сообща</w:t>
      </w:r>
      <w:r>
        <w:rPr>
          <w:rFonts w:ascii="Times New Roman" w:hAnsi="Times New Roman"/>
          <w:sz w:val="28"/>
        </w:rPr>
        <w:t xml:space="preserve">. Итак, </w:t>
      </w:r>
      <w:r w:rsidR="0078152E">
        <w:rPr>
          <w:rFonts w:ascii="Times New Roman" w:hAnsi="Times New Roman"/>
          <w:sz w:val="28"/>
        </w:rPr>
        <w:t xml:space="preserve">ребята, </w:t>
      </w:r>
      <w:r w:rsidR="00C2490E">
        <w:rPr>
          <w:rFonts w:ascii="Times New Roman" w:hAnsi="Times New Roman"/>
          <w:sz w:val="28"/>
        </w:rPr>
        <w:t xml:space="preserve">я вызываю к себе 11 </w:t>
      </w:r>
      <w:r w:rsidR="00B27FB2">
        <w:rPr>
          <w:rFonts w:ascii="Times New Roman" w:hAnsi="Times New Roman"/>
          <w:sz w:val="28"/>
        </w:rPr>
        <w:t xml:space="preserve">самых </w:t>
      </w:r>
      <w:r w:rsidR="00C2490E">
        <w:rPr>
          <w:rFonts w:ascii="Times New Roman" w:hAnsi="Times New Roman"/>
          <w:sz w:val="28"/>
        </w:rPr>
        <w:t>сме</w:t>
      </w:r>
      <w:r w:rsidR="00B27FB2">
        <w:rPr>
          <w:rFonts w:ascii="Times New Roman" w:hAnsi="Times New Roman"/>
          <w:sz w:val="28"/>
        </w:rPr>
        <w:t>лых добровольцев, каждому</w:t>
      </w:r>
      <w:r w:rsidR="00C2490E">
        <w:rPr>
          <w:rFonts w:ascii="Times New Roman" w:hAnsi="Times New Roman"/>
          <w:sz w:val="28"/>
        </w:rPr>
        <w:t xml:space="preserve"> я раздам по денежной монете</w:t>
      </w:r>
      <w:r w:rsidR="00B27FB2">
        <w:rPr>
          <w:rFonts w:ascii="Times New Roman" w:hAnsi="Times New Roman"/>
          <w:sz w:val="28"/>
        </w:rPr>
        <w:t>. В</w:t>
      </w:r>
      <w:r w:rsidR="00C2490E">
        <w:rPr>
          <w:rFonts w:ascii="Times New Roman" w:hAnsi="Times New Roman"/>
          <w:sz w:val="28"/>
        </w:rPr>
        <w:t xml:space="preserve">аша задача подумать и обсудить вместе с </w:t>
      </w:r>
      <w:r w:rsidR="00B27FB2">
        <w:rPr>
          <w:rFonts w:ascii="Times New Roman" w:hAnsi="Times New Roman"/>
          <w:sz w:val="28"/>
        </w:rPr>
        <w:t xml:space="preserve">остальными </w:t>
      </w:r>
      <w:r w:rsidR="00C2490E">
        <w:rPr>
          <w:rFonts w:ascii="Times New Roman" w:hAnsi="Times New Roman"/>
          <w:sz w:val="28"/>
        </w:rPr>
        <w:t>ребятами и со взрослыми, что можно было купить на данную сумму в Советском Союзе.</w:t>
      </w:r>
    </w:p>
    <w:p w:rsidR="005321C6" w:rsidRDefault="005321C6" w:rsidP="00C804AB">
      <w:pPr>
        <w:shd w:val="clear" w:color="auto" w:fill="FFFFFF"/>
        <w:spacing w:after="135"/>
        <w:ind w:left="426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34383A" w:rsidRDefault="005321C6" w:rsidP="005321C6">
      <w:pPr>
        <w:shd w:val="clear" w:color="auto" w:fill="FFFFFF"/>
        <w:spacing w:after="135"/>
        <w:ind w:left="426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5321C6">
        <w:rPr>
          <w:rFonts w:ascii="Times New Roman" w:hAnsi="Times New Roman"/>
          <w:b/>
          <w:sz w:val="28"/>
          <w:szCs w:val="28"/>
          <w:lang w:eastAsia="ru-RU"/>
        </w:rPr>
        <w:t>Игра – викторина «</w:t>
      </w:r>
      <w:r w:rsidR="00C804AB" w:rsidRPr="005321C6">
        <w:rPr>
          <w:rFonts w:ascii="Times New Roman" w:hAnsi="Times New Roman"/>
          <w:b/>
          <w:sz w:val="28"/>
          <w:szCs w:val="28"/>
          <w:lang w:eastAsia="ru-RU"/>
        </w:rPr>
        <w:t>Цена вопроса</w:t>
      </w:r>
      <w:r w:rsidRPr="005321C6">
        <w:rPr>
          <w:rFonts w:ascii="Times New Roman" w:hAnsi="Times New Roman"/>
          <w:b/>
          <w:sz w:val="28"/>
          <w:szCs w:val="28"/>
          <w:lang w:eastAsia="ru-RU"/>
        </w:rPr>
        <w:t>»</w:t>
      </w:r>
      <w:r>
        <w:rPr>
          <w:rFonts w:ascii="Times New Roman" w:hAnsi="Times New Roman"/>
          <w:b/>
          <w:sz w:val="28"/>
          <w:szCs w:val="28"/>
          <w:lang w:eastAsia="ru-RU"/>
        </w:rPr>
        <w:t>.</w:t>
      </w:r>
      <w:r w:rsidRPr="005321C6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5321C6">
        <w:rPr>
          <w:rFonts w:ascii="Times New Roman" w:hAnsi="Times New Roman"/>
          <w:i/>
          <w:color w:val="333333"/>
          <w:sz w:val="28"/>
          <w:szCs w:val="28"/>
          <w:lang w:eastAsia="ru-RU"/>
        </w:rPr>
        <w:t>(</w:t>
      </w:r>
      <w:r w:rsidRPr="00B66399">
        <w:rPr>
          <w:rFonts w:ascii="Times New Roman" w:hAnsi="Times New Roman"/>
          <w:i/>
          <w:sz w:val="28"/>
          <w:szCs w:val="28"/>
          <w:lang w:eastAsia="ru-RU"/>
        </w:rPr>
        <w:t xml:space="preserve">приглашаются </w:t>
      </w:r>
      <w:r w:rsidR="001577E6" w:rsidRPr="00B66399">
        <w:rPr>
          <w:rFonts w:ascii="Times New Roman" w:hAnsi="Times New Roman"/>
          <w:i/>
          <w:sz w:val="28"/>
          <w:szCs w:val="28"/>
          <w:lang w:eastAsia="ru-RU"/>
        </w:rPr>
        <w:t xml:space="preserve">11 </w:t>
      </w:r>
      <w:r w:rsidRPr="00B66399">
        <w:rPr>
          <w:rFonts w:ascii="Times New Roman" w:hAnsi="Times New Roman"/>
          <w:i/>
          <w:sz w:val="28"/>
          <w:szCs w:val="28"/>
          <w:lang w:eastAsia="ru-RU"/>
        </w:rPr>
        <w:t>дет</w:t>
      </w:r>
      <w:r w:rsidR="001577E6" w:rsidRPr="00B66399">
        <w:rPr>
          <w:rFonts w:ascii="Times New Roman" w:hAnsi="Times New Roman"/>
          <w:i/>
          <w:sz w:val="28"/>
          <w:szCs w:val="28"/>
          <w:lang w:eastAsia="ru-RU"/>
        </w:rPr>
        <w:t xml:space="preserve">ей на центр </w:t>
      </w:r>
      <w:r w:rsidR="001577E6" w:rsidRPr="00C2490E">
        <w:rPr>
          <w:rFonts w:ascii="Times New Roman" w:hAnsi="Times New Roman"/>
          <w:i/>
          <w:sz w:val="28"/>
          <w:szCs w:val="28"/>
          <w:lang w:eastAsia="ru-RU"/>
        </w:rPr>
        <w:t>сцены</w:t>
      </w:r>
      <w:r w:rsidRPr="00C2490E">
        <w:rPr>
          <w:rFonts w:ascii="Times New Roman" w:hAnsi="Times New Roman"/>
          <w:i/>
          <w:sz w:val="28"/>
          <w:szCs w:val="28"/>
          <w:lang w:eastAsia="ru-RU"/>
        </w:rPr>
        <w:t xml:space="preserve">, каждому вручается большая </w:t>
      </w:r>
      <w:r w:rsidR="001577E6" w:rsidRPr="00C2490E">
        <w:rPr>
          <w:rFonts w:ascii="Times New Roman" w:hAnsi="Times New Roman"/>
          <w:i/>
          <w:sz w:val="28"/>
          <w:szCs w:val="28"/>
          <w:lang w:eastAsia="ru-RU"/>
        </w:rPr>
        <w:t xml:space="preserve">распечатанная картинка </w:t>
      </w:r>
      <w:r w:rsidRPr="00C2490E">
        <w:rPr>
          <w:rFonts w:ascii="Times New Roman" w:hAnsi="Times New Roman"/>
          <w:i/>
          <w:sz w:val="28"/>
          <w:szCs w:val="28"/>
          <w:lang w:eastAsia="ru-RU"/>
        </w:rPr>
        <w:t>монет</w:t>
      </w:r>
      <w:r w:rsidR="001577E6" w:rsidRPr="00C2490E">
        <w:rPr>
          <w:rFonts w:ascii="Times New Roman" w:hAnsi="Times New Roman"/>
          <w:i/>
          <w:sz w:val="28"/>
          <w:szCs w:val="28"/>
          <w:lang w:eastAsia="ru-RU"/>
        </w:rPr>
        <w:t>ы</w:t>
      </w:r>
      <w:r w:rsidRPr="00C2490E">
        <w:rPr>
          <w:rFonts w:ascii="Times New Roman" w:hAnsi="Times New Roman"/>
          <w:i/>
          <w:sz w:val="28"/>
          <w:szCs w:val="28"/>
          <w:lang w:eastAsia="ru-RU"/>
        </w:rPr>
        <w:t xml:space="preserve"> различным эквивалентом</w:t>
      </w:r>
      <w:r w:rsidR="00B27FB2">
        <w:rPr>
          <w:rFonts w:ascii="Times New Roman" w:hAnsi="Times New Roman"/>
          <w:i/>
          <w:sz w:val="28"/>
          <w:szCs w:val="28"/>
          <w:lang w:eastAsia="ru-RU"/>
        </w:rPr>
        <w:t xml:space="preserve"> копеек и рублей</w:t>
      </w:r>
      <w:r w:rsidRPr="00C2490E">
        <w:rPr>
          <w:rFonts w:ascii="Times New Roman" w:hAnsi="Times New Roman"/>
          <w:i/>
          <w:sz w:val="28"/>
          <w:szCs w:val="28"/>
          <w:lang w:eastAsia="ru-RU"/>
        </w:rPr>
        <w:t>, сообща они должны поднять табличку</w:t>
      </w:r>
      <w:r w:rsidR="00B27FB2">
        <w:rPr>
          <w:rFonts w:ascii="Times New Roman" w:hAnsi="Times New Roman"/>
          <w:i/>
          <w:sz w:val="28"/>
          <w:szCs w:val="28"/>
          <w:lang w:eastAsia="ru-RU"/>
        </w:rPr>
        <w:t>-</w:t>
      </w:r>
      <w:r w:rsidRPr="00C2490E">
        <w:rPr>
          <w:rFonts w:ascii="Times New Roman" w:hAnsi="Times New Roman"/>
          <w:i/>
          <w:sz w:val="28"/>
          <w:szCs w:val="28"/>
          <w:lang w:eastAsia="ru-RU"/>
        </w:rPr>
        <w:t>картинку той или иной монеты, на которую можно было купить определенный продукт, вещь)</w:t>
      </w:r>
      <w:r w:rsidR="00C804AB" w:rsidRPr="00C2490E">
        <w:rPr>
          <w:rFonts w:ascii="Times New Roman" w:hAnsi="Times New Roman"/>
          <w:i/>
          <w:sz w:val="28"/>
          <w:szCs w:val="28"/>
          <w:lang w:eastAsia="ru-RU"/>
        </w:rPr>
        <w:t>.</w:t>
      </w:r>
    </w:p>
    <w:p w:rsidR="00AC3E93" w:rsidRPr="005321C6" w:rsidRDefault="00AC3E93" w:rsidP="005321C6">
      <w:pPr>
        <w:shd w:val="clear" w:color="auto" w:fill="FFFFFF"/>
        <w:spacing w:after="135"/>
        <w:ind w:left="426"/>
        <w:jc w:val="center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CB5365" w:rsidRDefault="00CB5365" w:rsidP="00CB5365">
      <w:pPr>
        <w:shd w:val="clear" w:color="auto" w:fill="FFFFFF"/>
        <w:suppressAutoHyphens w:val="0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Председатель отряда пионеров. </w:t>
      </w:r>
      <w:r w:rsidRPr="00CB5365">
        <w:rPr>
          <w:rFonts w:ascii="Times New Roman" w:hAnsi="Times New Roman"/>
          <w:sz w:val="28"/>
          <w:szCs w:val="28"/>
          <w:lang w:eastAsia="ru-RU"/>
        </w:rPr>
        <w:t>Ну, что, Вирус,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CB5365">
        <w:rPr>
          <w:rFonts w:ascii="Times New Roman" w:hAnsi="Times New Roman"/>
          <w:sz w:val="28"/>
          <w:szCs w:val="28"/>
          <w:lang w:eastAsia="ru-RU"/>
        </w:rPr>
        <w:t>ловко</w:t>
      </w:r>
      <w:r>
        <w:rPr>
          <w:rFonts w:ascii="Times New Roman" w:hAnsi="Times New Roman"/>
          <w:sz w:val="28"/>
          <w:szCs w:val="28"/>
          <w:lang w:eastAsia="ru-RU"/>
        </w:rPr>
        <w:t xml:space="preserve"> ребята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отгадали все </w:t>
      </w:r>
      <w:r>
        <w:rPr>
          <w:rFonts w:ascii="Times New Roman" w:hAnsi="Times New Roman"/>
          <w:sz w:val="28"/>
          <w:szCs w:val="28"/>
          <w:lang w:eastAsia="ru-RU"/>
        </w:rPr>
        <w:t>твои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денежные задачки</w:t>
      </w:r>
      <w:r w:rsidR="00282D8D">
        <w:rPr>
          <w:rFonts w:ascii="Times New Roman" w:hAnsi="Times New Roman"/>
          <w:sz w:val="28"/>
          <w:szCs w:val="28"/>
          <w:lang w:eastAsia="ru-RU"/>
        </w:rPr>
        <w:t>-экивоки</w:t>
      </w:r>
      <w:r>
        <w:rPr>
          <w:rFonts w:ascii="Times New Roman" w:hAnsi="Times New Roman"/>
          <w:sz w:val="28"/>
          <w:szCs w:val="28"/>
          <w:lang w:eastAsia="ru-RU"/>
        </w:rPr>
        <w:t>?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AC3E93" w:rsidRPr="00CB5365" w:rsidRDefault="00CB5365" w:rsidP="00CB5365">
      <w:pPr>
        <w:shd w:val="clear" w:color="auto" w:fill="FFFFFF"/>
        <w:suppressAutoHyphens w:val="0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Вирус. </w:t>
      </w:r>
      <w:r w:rsidRPr="00CB5365">
        <w:rPr>
          <w:rFonts w:ascii="Times New Roman" w:hAnsi="Times New Roman"/>
          <w:sz w:val="28"/>
          <w:szCs w:val="28"/>
          <w:lang w:eastAsia="ru-RU"/>
        </w:rPr>
        <w:t>Да, молодцы</w:t>
      </w:r>
      <w:r w:rsidR="00B27FB2">
        <w:rPr>
          <w:rFonts w:ascii="Times New Roman" w:hAnsi="Times New Roman"/>
          <w:sz w:val="28"/>
          <w:szCs w:val="28"/>
          <w:lang w:eastAsia="ru-RU"/>
        </w:rPr>
        <w:t>!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27FB2">
        <w:rPr>
          <w:rFonts w:ascii="Times New Roman" w:hAnsi="Times New Roman"/>
          <w:sz w:val="28"/>
          <w:szCs w:val="28"/>
          <w:lang w:eastAsia="ru-RU"/>
        </w:rPr>
        <w:t>Вот, пожалуйста, получите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27FB2">
        <w:rPr>
          <w:rFonts w:ascii="Times New Roman" w:hAnsi="Times New Roman"/>
          <w:sz w:val="28"/>
          <w:szCs w:val="28"/>
          <w:lang w:eastAsia="ru-RU"/>
        </w:rPr>
        <w:t xml:space="preserve">вашу </w:t>
      </w:r>
      <w:r w:rsidRPr="00CB5365">
        <w:rPr>
          <w:rFonts w:ascii="Times New Roman" w:hAnsi="Times New Roman"/>
          <w:sz w:val="28"/>
          <w:szCs w:val="28"/>
          <w:lang w:eastAsia="ru-RU"/>
        </w:rPr>
        <w:t>4</w:t>
      </w:r>
      <w:r w:rsidR="00B27FB2">
        <w:rPr>
          <w:rFonts w:ascii="Times New Roman" w:hAnsi="Times New Roman"/>
          <w:sz w:val="28"/>
          <w:szCs w:val="28"/>
          <w:lang w:eastAsia="ru-RU"/>
        </w:rPr>
        <w:t>-ю</w:t>
      </w:r>
      <w:r w:rsidRPr="00CB5365">
        <w:rPr>
          <w:rFonts w:ascii="Times New Roman" w:hAnsi="Times New Roman"/>
          <w:sz w:val="28"/>
          <w:szCs w:val="28"/>
          <w:lang w:eastAsia="ru-RU"/>
        </w:rPr>
        <w:t xml:space="preserve"> деталь для Машины Времени.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AC3E93" w:rsidRPr="00CB5365">
        <w:rPr>
          <w:rFonts w:ascii="Times New Roman" w:hAnsi="Times New Roman"/>
          <w:sz w:val="28"/>
          <w:szCs w:val="28"/>
          <w:lang w:eastAsia="ru-RU"/>
        </w:rPr>
        <w:t>(</w:t>
      </w:r>
      <w:r w:rsidRPr="00CB5365">
        <w:rPr>
          <w:rFonts w:ascii="Times New Roman" w:hAnsi="Times New Roman"/>
          <w:i/>
          <w:sz w:val="28"/>
          <w:szCs w:val="28"/>
          <w:lang w:eastAsia="ru-RU"/>
        </w:rPr>
        <w:t>Вирус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AC3E93" w:rsidRPr="00CB5365">
        <w:rPr>
          <w:rFonts w:ascii="Times New Roman" w:hAnsi="Times New Roman"/>
          <w:i/>
          <w:sz w:val="28"/>
          <w:szCs w:val="28"/>
          <w:lang w:eastAsia="ru-RU"/>
        </w:rPr>
        <w:t>отдает 4-ю деталь</w:t>
      </w:r>
      <w:r>
        <w:rPr>
          <w:rFonts w:ascii="Times New Roman" w:hAnsi="Times New Roman"/>
          <w:i/>
          <w:sz w:val="28"/>
          <w:szCs w:val="28"/>
          <w:lang w:eastAsia="ru-RU"/>
        </w:rPr>
        <w:t xml:space="preserve"> детям</w:t>
      </w:r>
      <w:r w:rsidR="00AC3E93" w:rsidRPr="00CB5365">
        <w:rPr>
          <w:rFonts w:ascii="Times New Roman" w:hAnsi="Times New Roman"/>
          <w:sz w:val="28"/>
          <w:szCs w:val="28"/>
          <w:lang w:eastAsia="ru-RU"/>
        </w:rPr>
        <w:t>)</w:t>
      </w:r>
    </w:p>
    <w:p w:rsidR="00C07858" w:rsidRPr="00C07858" w:rsidRDefault="00CB5365" w:rsidP="00C07858">
      <w:pPr>
        <w:spacing w:after="240"/>
        <w:ind w:left="426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282D8D">
        <w:rPr>
          <w:rFonts w:ascii="Times New Roman" w:hAnsi="Times New Roman"/>
          <w:b/>
          <w:i/>
          <w:color w:val="333333"/>
          <w:sz w:val="28"/>
          <w:szCs w:val="28"/>
          <w:lang w:eastAsia="ru-RU"/>
        </w:rPr>
        <w:t xml:space="preserve">Вирус. </w:t>
      </w:r>
      <w:r w:rsidR="00C07858">
        <w:rPr>
          <w:rFonts w:ascii="Times New Roman" w:hAnsi="Times New Roman"/>
          <w:sz w:val="28"/>
          <w:szCs w:val="27"/>
          <w:shd w:val="clear" w:color="auto" w:fill="FFFFFF"/>
        </w:rPr>
        <w:t xml:space="preserve">Так как вы уже </w:t>
      </w:r>
      <w:r w:rsidR="00282D8D" w:rsidRPr="00C61AE7">
        <w:rPr>
          <w:rFonts w:ascii="Times New Roman" w:hAnsi="Times New Roman"/>
          <w:sz w:val="28"/>
          <w:szCs w:val="27"/>
          <w:shd w:val="clear" w:color="auto" w:fill="FFFFFF"/>
        </w:rPr>
        <w:t>пионер</w:t>
      </w:r>
      <w:r w:rsidR="00C07858">
        <w:rPr>
          <w:rFonts w:ascii="Times New Roman" w:hAnsi="Times New Roman"/>
          <w:sz w:val="28"/>
          <w:szCs w:val="27"/>
          <w:shd w:val="clear" w:color="auto" w:fill="FFFFFF"/>
        </w:rPr>
        <w:t>ы, а, как все знают, истинный пионер должен быть, трудолюбивым, не падающим духом и веселым - п</w:t>
      </w:r>
      <w:r w:rsidR="00282D8D" w:rsidRPr="00C61AE7">
        <w:rPr>
          <w:rFonts w:ascii="Times New Roman" w:hAnsi="Times New Roman"/>
          <w:sz w:val="28"/>
          <w:szCs w:val="27"/>
          <w:shd w:val="clear" w:color="auto" w:fill="FFFFFF"/>
        </w:rPr>
        <w:t>росто обязан наизусть знать множество песен.</w:t>
      </w:r>
      <w:r w:rsidR="00282D8D">
        <w:rPr>
          <w:rFonts w:ascii="Times New Roman" w:hAnsi="Times New Roman"/>
          <w:sz w:val="28"/>
          <w:szCs w:val="27"/>
        </w:rPr>
        <w:t xml:space="preserve"> </w:t>
      </w:r>
      <w:r w:rsidR="00C07858" w:rsidRPr="00C07858">
        <w:rPr>
          <w:rFonts w:ascii="Times New Roman" w:hAnsi="Times New Roman"/>
          <w:sz w:val="28"/>
          <w:szCs w:val="28"/>
          <w:lang w:eastAsia="ru-RU"/>
        </w:rPr>
        <w:t>Но все было бы просто и гладко, не будь я настоящим компьютерным гением-Вирусом</w:t>
      </w:r>
      <w:r w:rsidR="00C07858" w:rsidRPr="00C07858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C07858" w:rsidRPr="00C07858">
        <w:rPr>
          <w:rFonts w:ascii="Times New Roman" w:hAnsi="Times New Roman"/>
          <w:i/>
          <w:sz w:val="28"/>
          <w:szCs w:val="28"/>
          <w:lang w:eastAsia="ru-RU"/>
        </w:rPr>
        <w:t xml:space="preserve">(злобно смеется). </w:t>
      </w:r>
    </w:p>
    <w:p w:rsidR="00C07858" w:rsidRPr="00C07858" w:rsidRDefault="00C07858" w:rsidP="00C07858">
      <w:pPr>
        <w:spacing w:after="240"/>
        <w:ind w:left="426"/>
        <w:jc w:val="both"/>
        <w:rPr>
          <w:rFonts w:ascii="Times New Roman" w:hAnsi="Times New Roman"/>
          <w:sz w:val="28"/>
          <w:szCs w:val="27"/>
        </w:rPr>
      </w:pPr>
      <w:r w:rsidRPr="00C07858">
        <w:rPr>
          <w:rFonts w:ascii="Times New Roman" w:hAnsi="Times New Roman"/>
          <w:b/>
          <w:i/>
          <w:sz w:val="28"/>
          <w:szCs w:val="27"/>
        </w:rPr>
        <w:lastRenderedPageBreak/>
        <w:t>Пионеры.</w:t>
      </w:r>
      <w:r w:rsidRPr="00C07858">
        <w:rPr>
          <w:rFonts w:ascii="Times New Roman" w:hAnsi="Times New Roman"/>
          <w:sz w:val="28"/>
          <w:szCs w:val="27"/>
        </w:rPr>
        <w:t xml:space="preserve"> Ох, вот это ничего себе задачка! Но все вместе мы попробуем с этим справиться, правда же, ребята? (</w:t>
      </w:r>
      <w:r w:rsidRPr="00C07858">
        <w:rPr>
          <w:rFonts w:ascii="Times New Roman" w:hAnsi="Times New Roman"/>
          <w:i/>
          <w:sz w:val="28"/>
          <w:szCs w:val="27"/>
        </w:rPr>
        <w:t>дети отвечают</w:t>
      </w:r>
      <w:r w:rsidRPr="00B27FB2">
        <w:rPr>
          <w:rFonts w:ascii="Times New Roman" w:hAnsi="Times New Roman"/>
          <w:i/>
          <w:sz w:val="28"/>
          <w:szCs w:val="27"/>
        </w:rPr>
        <w:t>: да</w:t>
      </w:r>
      <w:r w:rsidRPr="00B27FB2">
        <w:rPr>
          <w:rFonts w:ascii="Times New Roman" w:hAnsi="Times New Roman"/>
          <w:sz w:val="28"/>
          <w:szCs w:val="27"/>
        </w:rPr>
        <w:t>)</w:t>
      </w:r>
    </w:p>
    <w:p w:rsidR="00C07858" w:rsidRPr="00C07858" w:rsidRDefault="00C07858" w:rsidP="00282D8D">
      <w:pPr>
        <w:ind w:left="426"/>
        <w:jc w:val="both"/>
        <w:rPr>
          <w:rFonts w:ascii="Times New Roman" w:hAnsi="Times New Roman"/>
          <w:sz w:val="28"/>
          <w:szCs w:val="27"/>
          <w:shd w:val="clear" w:color="auto" w:fill="FFFFFF"/>
        </w:rPr>
      </w:pPr>
      <w:r w:rsidRPr="00C07858">
        <w:rPr>
          <w:rFonts w:ascii="Times New Roman" w:hAnsi="Times New Roman"/>
          <w:b/>
          <w:i/>
          <w:sz w:val="28"/>
          <w:szCs w:val="28"/>
          <w:lang w:eastAsia="ru-RU"/>
        </w:rPr>
        <w:t xml:space="preserve">Вирус. </w:t>
      </w:r>
      <w:r w:rsidRPr="00C07858">
        <w:rPr>
          <w:rFonts w:ascii="Times New Roman" w:hAnsi="Times New Roman"/>
          <w:sz w:val="28"/>
          <w:szCs w:val="27"/>
        </w:rPr>
        <w:t>Сейчас посмотрим, угадаете ли вы, какие детские песни зашифровал мой компьютерный код. Но песни для вас он написал наоборот</w:t>
      </w:r>
      <w:r w:rsidR="00B27FB2">
        <w:rPr>
          <w:rFonts w:ascii="Times New Roman" w:hAnsi="Times New Roman"/>
          <w:sz w:val="28"/>
          <w:szCs w:val="27"/>
        </w:rPr>
        <w:t xml:space="preserve"> (</w:t>
      </w:r>
      <w:r w:rsidR="00B27FB2" w:rsidRPr="00B27FB2">
        <w:rPr>
          <w:rFonts w:ascii="Times New Roman" w:hAnsi="Times New Roman"/>
          <w:i/>
          <w:sz w:val="28"/>
          <w:szCs w:val="27"/>
        </w:rPr>
        <w:t>злобно смеется</w:t>
      </w:r>
      <w:r w:rsidR="00B27FB2">
        <w:rPr>
          <w:rFonts w:ascii="Times New Roman" w:hAnsi="Times New Roman"/>
          <w:sz w:val="28"/>
          <w:szCs w:val="27"/>
        </w:rPr>
        <w:t>)</w:t>
      </w:r>
      <w:r w:rsidRPr="00C07858">
        <w:rPr>
          <w:rFonts w:ascii="Times New Roman" w:hAnsi="Times New Roman"/>
          <w:sz w:val="28"/>
          <w:szCs w:val="27"/>
        </w:rPr>
        <w:t xml:space="preserve">, то есть совершенно противоположные по </w:t>
      </w:r>
      <w:r>
        <w:rPr>
          <w:rFonts w:ascii="Times New Roman" w:hAnsi="Times New Roman"/>
          <w:sz w:val="28"/>
          <w:szCs w:val="27"/>
        </w:rPr>
        <w:t xml:space="preserve">их </w:t>
      </w:r>
      <w:r w:rsidRPr="00C07858">
        <w:rPr>
          <w:rFonts w:ascii="Times New Roman" w:hAnsi="Times New Roman"/>
          <w:sz w:val="28"/>
          <w:szCs w:val="27"/>
        </w:rPr>
        <w:t>настоящему смыслу.</w:t>
      </w:r>
    </w:p>
    <w:p w:rsidR="00C07858" w:rsidRPr="00282D8D" w:rsidRDefault="00C07858" w:rsidP="00282D8D">
      <w:pPr>
        <w:ind w:left="426"/>
        <w:jc w:val="both"/>
        <w:rPr>
          <w:rStyle w:val="af1"/>
          <w:rFonts w:ascii="Times New Roman" w:hAnsi="Times New Roman"/>
          <w:i w:val="0"/>
          <w:iCs w:val="0"/>
          <w:sz w:val="28"/>
          <w:szCs w:val="27"/>
          <w:shd w:val="clear" w:color="auto" w:fill="FFFFFF"/>
        </w:rPr>
      </w:pPr>
    </w:p>
    <w:p w:rsidR="00B27FB2" w:rsidRDefault="00B27FB2" w:rsidP="00B27FB2">
      <w:pPr>
        <w:ind w:left="360"/>
        <w:jc w:val="both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 w:rsidRPr="00C07858">
        <w:rPr>
          <w:rFonts w:ascii="Times New Roman" w:hAnsi="Times New Roman"/>
          <w:b/>
          <w:i/>
          <w:sz w:val="28"/>
          <w:szCs w:val="28"/>
          <w:lang w:eastAsia="ru-RU"/>
        </w:rPr>
        <w:t xml:space="preserve">Вирус. </w:t>
      </w:r>
      <w:r w:rsidRPr="00052190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Итак, например, что за песню</w:t>
      </w:r>
      <w:r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 xml:space="preserve"> закодировал вам мой компьютер: </w:t>
      </w:r>
      <w:r w:rsidRPr="00052190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Красный грузовик стоит</w:t>
      </w:r>
      <w:r w:rsidR="00864362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,</w:t>
      </w:r>
      <w:r w:rsidRPr="00052190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 xml:space="preserve"> не двигается</w:t>
      </w:r>
      <w:r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?</w:t>
      </w:r>
      <w:r w:rsidRPr="00052190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 xml:space="preserve"> </w:t>
      </w:r>
      <w:r w:rsidRPr="00052190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(«Голубой вагон бежит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,</w:t>
      </w:r>
      <w:r w:rsidRPr="00052190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качается»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, с правильным ответом включается музыкальным фоном</w:t>
      </w:r>
      <w:r w:rsidR="00864362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отрывок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данн</w:t>
      </w:r>
      <w:r w:rsidR="00864362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ой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песн</w:t>
      </w:r>
      <w:r w:rsidR="00864362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и</w:t>
      </w:r>
      <w:r w:rsidRPr="00052190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)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.</w:t>
      </w:r>
    </w:p>
    <w:p w:rsidR="00B27FB2" w:rsidRDefault="00B27FB2" w:rsidP="00B27FB2">
      <w:pPr>
        <w:ind w:left="360"/>
        <w:jc w:val="both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</w:p>
    <w:p w:rsidR="003E1D6F" w:rsidRDefault="003E1D6F" w:rsidP="00052190">
      <w:pPr>
        <w:ind w:left="360"/>
        <w:jc w:val="center"/>
        <w:rPr>
          <w:rFonts w:ascii="Times New Roman" w:hAnsi="Times New Roman"/>
          <w:i/>
          <w:iCs/>
          <w:sz w:val="28"/>
          <w:szCs w:val="27"/>
          <w:shd w:val="clear" w:color="auto" w:fill="FFFFFF"/>
        </w:rPr>
      </w:pPr>
      <w:r w:rsidRPr="003E1D6F">
        <w:rPr>
          <w:rFonts w:ascii="Times New Roman" w:hAnsi="Times New Roman"/>
          <w:b/>
          <w:i/>
          <w:iCs/>
          <w:sz w:val="28"/>
          <w:szCs w:val="27"/>
          <w:shd w:val="clear" w:color="auto" w:fill="FFFFFF"/>
        </w:rPr>
        <w:t>Игра</w:t>
      </w:r>
      <w:r>
        <w:rPr>
          <w:rFonts w:ascii="Times New Roman" w:hAnsi="Times New Roman"/>
          <w:i/>
          <w:iCs/>
          <w:sz w:val="28"/>
          <w:szCs w:val="27"/>
          <w:shd w:val="clear" w:color="auto" w:fill="FFFFFF"/>
        </w:rPr>
        <w:t xml:space="preserve"> </w:t>
      </w:r>
      <w:r w:rsidRPr="00052190">
        <w:rPr>
          <w:rFonts w:ascii="Times New Roman" w:hAnsi="Times New Roman"/>
          <w:b/>
          <w:i/>
          <w:iCs/>
          <w:sz w:val="28"/>
          <w:szCs w:val="27"/>
          <w:shd w:val="clear" w:color="auto" w:fill="FFFFFF"/>
        </w:rPr>
        <w:t>«</w:t>
      </w:r>
      <w:r w:rsidR="00052190" w:rsidRPr="00052190">
        <w:rPr>
          <w:rFonts w:ascii="Times New Roman" w:hAnsi="Times New Roman"/>
          <w:b/>
          <w:i/>
          <w:iCs/>
          <w:sz w:val="28"/>
          <w:szCs w:val="27"/>
          <w:shd w:val="clear" w:color="auto" w:fill="FFFFFF"/>
        </w:rPr>
        <w:t>Музыкальные перевертыши»</w:t>
      </w:r>
      <w:r w:rsidR="00052190">
        <w:rPr>
          <w:rFonts w:ascii="Times New Roman" w:hAnsi="Times New Roman"/>
          <w:i/>
          <w:iCs/>
          <w:sz w:val="28"/>
          <w:szCs w:val="27"/>
          <w:shd w:val="clear" w:color="auto" w:fill="FFFFFF"/>
        </w:rPr>
        <w:t xml:space="preserve"> (детям необходимо расшифровать детские песни, которые Вирус читает в противоположном значении) </w:t>
      </w:r>
    </w:p>
    <w:p w:rsidR="00C07858" w:rsidRDefault="00C07858" w:rsidP="00864362">
      <w:pPr>
        <w:ind w:left="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</w:p>
    <w:p w:rsidR="00864362" w:rsidRPr="00C07858" w:rsidRDefault="00864362" w:rsidP="00864362">
      <w:pPr>
        <w:ind w:left="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</w:p>
    <w:p w:rsidR="00C07858" w:rsidRDefault="00052190" w:rsidP="00052190">
      <w:pPr>
        <w:ind w:left="426"/>
        <w:jc w:val="both"/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Председатель отряда пионеров. </w:t>
      </w:r>
      <w:r w:rsidRPr="00052190">
        <w:rPr>
          <w:rFonts w:ascii="Times New Roman" w:hAnsi="Times New Roman"/>
          <w:sz w:val="28"/>
          <w:szCs w:val="28"/>
          <w:lang w:eastAsia="ru-RU"/>
        </w:rPr>
        <w:t>Смотри-ка, Вирус,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как н</w:t>
      </w:r>
      <w:r w:rsidRPr="00052190">
        <w:rPr>
          <w:rFonts w:ascii="Times New Roman" w:hAnsi="Times New Roman"/>
          <w:sz w:val="28"/>
          <w:szCs w:val="28"/>
          <w:lang w:eastAsia="ru-RU"/>
        </w:rPr>
        <w:t xml:space="preserve">аши юные пионеры </w:t>
      </w:r>
      <w:r w:rsidR="00864362">
        <w:rPr>
          <w:rFonts w:ascii="Times New Roman" w:hAnsi="Times New Roman"/>
          <w:sz w:val="28"/>
          <w:szCs w:val="28"/>
          <w:lang w:eastAsia="ru-RU"/>
        </w:rPr>
        <w:t xml:space="preserve">быстро </w:t>
      </w:r>
      <w:r w:rsidRPr="00052190">
        <w:rPr>
          <w:rFonts w:ascii="Times New Roman" w:hAnsi="Times New Roman"/>
          <w:sz w:val="28"/>
          <w:szCs w:val="28"/>
          <w:lang w:eastAsia="ru-RU"/>
        </w:rPr>
        <w:t>отгадали все твои песн</w:t>
      </w:r>
      <w:r>
        <w:rPr>
          <w:rFonts w:ascii="Times New Roman" w:hAnsi="Times New Roman"/>
          <w:sz w:val="28"/>
          <w:szCs w:val="28"/>
          <w:lang w:eastAsia="ru-RU"/>
        </w:rPr>
        <w:t>и!</w:t>
      </w:r>
    </w:p>
    <w:p w:rsidR="00052190" w:rsidRDefault="00282D8D" w:rsidP="00282D8D">
      <w:pPr>
        <w:ind w:left="426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282D8D" w:rsidRPr="00441B48" w:rsidRDefault="00052190" w:rsidP="00441B48">
      <w:pPr>
        <w:spacing w:after="240"/>
        <w:ind w:left="426"/>
        <w:jc w:val="both"/>
        <w:rPr>
          <w:rFonts w:ascii="Times New Roman" w:hAnsi="Times New Roman"/>
          <w:i/>
          <w:iCs/>
          <w:sz w:val="28"/>
          <w:szCs w:val="27"/>
          <w:shd w:val="clear" w:color="auto" w:fill="FFFFFF"/>
        </w:rPr>
      </w:pPr>
      <w:r w:rsidRPr="00052190">
        <w:rPr>
          <w:rFonts w:ascii="Times New Roman" w:hAnsi="Times New Roman"/>
          <w:b/>
          <w:i/>
          <w:sz w:val="28"/>
          <w:szCs w:val="28"/>
          <w:lang w:eastAsia="ru-RU"/>
        </w:rPr>
        <w:t>Вирус.</w:t>
      </w:r>
      <w:r w:rsidRPr="00052190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="003121D3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052190">
        <w:rPr>
          <w:rFonts w:ascii="Times New Roman" w:hAnsi="Times New Roman"/>
          <w:sz w:val="28"/>
          <w:szCs w:val="28"/>
          <w:lang w:eastAsia="ru-RU"/>
        </w:rPr>
        <w:t>Да,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Pr="00052190">
        <w:rPr>
          <w:rFonts w:ascii="Times New Roman" w:hAnsi="Times New Roman"/>
          <w:sz w:val="28"/>
          <w:szCs w:val="28"/>
          <w:lang w:eastAsia="ru-RU"/>
        </w:rPr>
        <w:t xml:space="preserve">сообразительные ребята, ничего не скажешь! Поэтому могу смело отдать вам </w:t>
      </w:r>
      <w:r w:rsidR="00B66399">
        <w:rPr>
          <w:rFonts w:ascii="Times New Roman" w:hAnsi="Times New Roman"/>
          <w:sz w:val="28"/>
          <w:szCs w:val="28"/>
          <w:lang w:eastAsia="ru-RU"/>
        </w:rPr>
        <w:t>5</w:t>
      </w:r>
      <w:r w:rsidRPr="00052190">
        <w:rPr>
          <w:rFonts w:ascii="Times New Roman" w:hAnsi="Times New Roman"/>
          <w:sz w:val="28"/>
          <w:szCs w:val="28"/>
          <w:lang w:eastAsia="ru-RU"/>
        </w:rPr>
        <w:t xml:space="preserve">-ю </w:t>
      </w:r>
      <w:r w:rsidR="003121D3">
        <w:rPr>
          <w:rFonts w:ascii="Times New Roman" w:hAnsi="Times New Roman"/>
          <w:sz w:val="28"/>
          <w:szCs w:val="28"/>
          <w:lang w:eastAsia="ru-RU"/>
        </w:rPr>
        <w:t>деталь для вашей Машины Времени</w:t>
      </w:r>
      <w:r w:rsidRPr="0005219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282D8D" w:rsidRPr="00052190">
        <w:rPr>
          <w:rFonts w:ascii="Times New Roman" w:hAnsi="Times New Roman"/>
          <w:sz w:val="28"/>
          <w:szCs w:val="28"/>
          <w:lang w:eastAsia="ru-RU"/>
        </w:rPr>
        <w:t>(</w:t>
      </w:r>
      <w:r w:rsidR="00282D8D" w:rsidRPr="00052190">
        <w:rPr>
          <w:rFonts w:ascii="Times New Roman" w:hAnsi="Times New Roman"/>
          <w:i/>
          <w:sz w:val="28"/>
          <w:szCs w:val="28"/>
          <w:lang w:eastAsia="ru-RU"/>
        </w:rPr>
        <w:t xml:space="preserve">отдает им </w:t>
      </w:r>
      <w:r w:rsidR="00B66399">
        <w:rPr>
          <w:rFonts w:ascii="Times New Roman" w:hAnsi="Times New Roman"/>
          <w:i/>
          <w:sz w:val="28"/>
          <w:szCs w:val="28"/>
          <w:lang w:eastAsia="ru-RU"/>
        </w:rPr>
        <w:t>5</w:t>
      </w:r>
      <w:r w:rsidR="00282D8D" w:rsidRPr="00052190">
        <w:rPr>
          <w:rFonts w:ascii="Times New Roman" w:hAnsi="Times New Roman"/>
          <w:i/>
          <w:sz w:val="28"/>
          <w:szCs w:val="28"/>
          <w:lang w:eastAsia="ru-RU"/>
        </w:rPr>
        <w:t>-ю деталь</w:t>
      </w:r>
      <w:r w:rsidR="00282D8D" w:rsidRPr="00052190">
        <w:rPr>
          <w:rFonts w:ascii="Times New Roman" w:hAnsi="Times New Roman"/>
          <w:sz w:val="28"/>
          <w:szCs w:val="28"/>
          <w:lang w:eastAsia="ru-RU"/>
        </w:rPr>
        <w:t>)</w:t>
      </w:r>
      <w:r w:rsidR="003121D3">
        <w:rPr>
          <w:rFonts w:ascii="Times New Roman" w:hAnsi="Times New Roman"/>
          <w:sz w:val="28"/>
          <w:szCs w:val="28"/>
          <w:lang w:eastAsia="ru-RU"/>
        </w:rPr>
        <w:t>.</w:t>
      </w:r>
    </w:p>
    <w:p w:rsidR="00EF37DC" w:rsidRDefault="00441B48" w:rsidP="00EF37DC">
      <w:pPr>
        <w:shd w:val="clear" w:color="auto" w:fill="FFFFFF"/>
        <w:suppressAutoHyphens w:val="0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EF37DC">
        <w:rPr>
          <w:rFonts w:ascii="Times New Roman" w:hAnsi="Times New Roman"/>
          <w:b/>
          <w:i/>
          <w:sz w:val="28"/>
          <w:szCs w:val="28"/>
          <w:lang w:eastAsia="ru-RU"/>
        </w:rPr>
        <w:t xml:space="preserve">Вирус. </w:t>
      </w:r>
      <w:r w:rsidR="00EF37DC" w:rsidRPr="00EF37DC">
        <w:rPr>
          <w:rFonts w:ascii="Times New Roman" w:hAnsi="Times New Roman"/>
          <w:sz w:val="28"/>
          <w:szCs w:val="28"/>
          <w:lang w:eastAsia="ru-RU"/>
        </w:rPr>
        <w:t xml:space="preserve">Но есть у меня еще парочка необходимых элементов, агрегатов, которые помогут </w:t>
      </w:r>
      <w:r w:rsidR="008344AB">
        <w:rPr>
          <w:rFonts w:ascii="Times New Roman" w:hAnsi="Times New Roman"/>
          <w:sz w:val="28"/>
          <w:szCs w:val="28"/>
          <w:lang w:eastAsia="ru-RU"/>
        </w:rPr>
        <w:t xml:space="preserve">вам </w:t>
      </w:r>
      <w:r w:rsidR="00EF37DC" w:rsidRPr="00EF37DC">
        <w:rPr>
          <w:rFonts w:ascii="Times New Roman" w:hAnsi="Times New Roman"/>
          <w:sz w:val="28"/>
          <w:szCs w:val="28"/>
          <w:lang w:eastAsia="ru-RU"/>
        </w:rPr>
        <w:t>вернуться обратно домой.</w:t>
      </w:r>
      <w:r w:rsidR="00EF37DC">
        <w:rPr>
          <w:rFonts w:ascii="Times New Roman" w:hAnsi="Times New Roman"/>
          <w:sz w:val="28"/>
          <w:szCs w:val="28"/>
          <w:lang w:eastAsia="ru-RU"/>
        </w:rPr>
        <w:t xml:space="preserve"> И только при помощи друг друга </w:t>
      </w:r>
      <w:r w:rsidR="008344AB">
        <w:rPr>
          <w:rFonts w:ascii="Times New Roman" w:hAnsi="Times New Roman"/>
          <w:sz w:val="28"/>
          <w:szCs w:val="28"/>
          <w:lang w:eastAsia="ru-RU"/>
        </w:rPr>
        <w:t>можно</w:t>
      </w:r>
      <w:r w:rsidR="00EF37DC">
        <w:rPr>
          <w:rFonts w:ascii="Times New Roman" w:hAnsi="Times New Roman"/>
          <w:sz w:val="28"/>
          <w:szCs w:val="28"/>
          <w:lang w:eastAsia="ru-RU"/>
        </w:rPr>
        <w:t xml:space="preserve"> решить мой непростой виртуальный кроссворд. Готовы?</w:t>
      </w:r>
    </w:p>
    <w:p w:rsidR="00EF37DC" w:rsidRPr="00EF37DC" w:rsidRDefault="00EF37DC" w:rsidP="00EF37DC">
      <w:pPr>
        <w:shd w:val="clear" w:color="auto" w:fill="FFFFFF"/>
        <w:suppressAutoHyphens w:val="0"/>
        <w:spacing w:after="135"/>
        <w:ind w:left="426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Пионер.</w:t>
      </w:r>
      <w:r>
        <w:rPr>
          <w:rFonts w:ascii="Times New Roman" w:hAnsi="Times New Roman"/>
          <w:sz w:val="28"/>
          <w:szCs w:val="28"/>
          <w:lang w:eastAsia="ru-RU"/>
        </w:rPr>
        <w:t xml:space="preserve"> Всегда готовы! </w:t>
      </w:r>
    </w:p>
    <w:p w:rsidR="000E0E1A" w:rsidRDefault="00EF37DC" w:rsidP="0034383A">
      <w:pPr>
        <w:pStyle w:val="ad"/>
        <w:ind w:left="426"/>
        <w:jc w:val="both"/>
        <w:rPr>
          <w:rFonts w:ascii="Times New Roman" w:hAnsi="Times New Roman"/>
          <w:sz w:val="28"/>
        </w:rPr>
      </w:pPr>
      <w:r w:rsidRPr="00EF37DC">
        <w:rPr>
          <w:rFonts w:ascii="Times New Roman" w:hAnsi="Times New Roman"/>
          <w:b/>
          <w:i/>
          <w:sz w:val="28"/>
        </w:rPr>
        <w:t xml:space="preserve">Вирус. </w:t>
      </w:r>
      <w:r>
        <w:rPr>
          <w:rFonts w:ascii="Times New Roman" w:hAnsi="Times New Roman"/>
          <w:sz w:val="28"/>
        </w:rPr>
        <w:t xml:space="preserve">Я буду задавать вам вопросы, связанные с Советским Временем, а вы  </w:t>
      </w:r>
      <w:r w:rsidR="00C111AD">
        <w:rPr>
          <w:rFonts w:ascii="Times New Roman" w:hAnsi="Times New Roman"/>
          <w:sz w:val="28"/>
        </w:rPr>
        <w:t xml:space="preserve">вместе со взрослыми </w:t>
      </w:r>
      <w:r>
        <w:rPr>
          <w:rFonts w:ascii="Times New Roman" w:hAnsi="Times New Roman"/>
          <w:sz w:val="28"/>
        </w:rPr>
        <w:t>попробует</w:t>
      </w:r>
      <w:r w:rsidR="00C111AD">
        <w:rPr>
          <w:rFonts w:ascii="Times New Roman" w:hAnsi="Times New Roman"/>
          <w:sz w:val="28"/>
        </w:rPr>
        <w:t>е на них ответить, но не просто</w:t>
      </w:r>
      <w:r>
        <w:rPr>
          <w:rFonts w:ascii="Times New Roman" w:hAnsi="Times New Roman"/>
          <w:sz w:val="28"/>
        </w:rPr>
        <w:t xml:space="preserve"> так, а </w:t>
      </w:r>
      <w:r w:rsidR="008344AB">
        <w:rPr>
          <w:rFonts w:ascii="Times New Roman" w:hAnsi="Times New Roman"/>
          <w:sz w:val="28"/>
        </w:rPr>
        <w:t>вписать одно слово-</w:t>
      </w:r>
      <w:r w:rsidR="00C111AD">
        <w:rPr>
          <w:rFonts w:ascii="Times New Roman" w:hAnsi="Times New Roman"/>
          <w:sz w:val="28"/>
        </w:rPr>
        <w:t>ответ в мой электронный чип-кроссворд, пустые ячейки которого с</w:t>
      </w:r>
      <w:r>
        <w:rPr>
          <w:rFonts w:ascii="Times New Roman" w:hAnsi="Times New Roman"/>
          <w:sz w:val="28"/>
        </w:rPr>
        <w:t xml:space="preserve">ейчас </w:t>
      </w:r>
      <w:r w:rsidR="00C111AD">
        <w:rPr>
          <w:rFonts w:ascii="Times New Roman" w:hAnsi="Times New Roman"/>
          <w:sz w:val="28"/>
        </w:rPr>
        <w:t xml:space="preserve">отобразятся на моем </w:t>
      </w:r>
      <w:r w:rsidRPr="00EF37DC">
        <w:rPr>
          <w:rFonts w:ascii="Times New Roman" w:hAnsi="Times New Roman"/>
          <w:sz w:val="28"/>
        </w:rPr>
        <w:t>нано-экране</w:t>
      </w:r>
      <w:r w:rsidR="00C111AD">
        <w:rPr>
          <w:rFonts w:ascii="Times New Roman" w:hAnsi="Times New Roman"/>
          <w:sz w:val="28"/>
        </w:rPr>
        <w:t>.</w:t>
      </w:r>
    </w:p>
    <w:p w:rsidR="00C111AD" w:rsidRPr="00EF37DC" w:rsidRDefault="00C111AD" w:rsidP="0034383A">
      <w:pPr>
        <w:pStyle w:val="ad"/>
        <w:ind w:left="426"/>
        <w:jc w:val="both"/>
        <w:rPr>
          <w:rFonts w:ascii="Times New Roman" w:hAnsi="Times New Roman"/>
          <w:b/>
          <w:i/>
          <w:sz w:val="28"/>
        </w:rPr>
      </w:pPr>
    </w:p>
    <w:p w:rsidR="0034383A" w:rsidRDefault="000E0E1A" w:rsidP="00C111AD">
      <w:pPr>
        <w:pStyle w:val="ad"/>
        <w:ind w:left="426"/>
        <w:jc w:val="center"/>
        <w:rPr>
          <w:rFonts w:ascii="Times New Roman" w:hAnsi="Times New Roman"/>
          <w:sz w:val="28"/>
        </w:rPr>
      </w:pPr>
      <w:r w:rsidRPr="00C111AD">
        <w:rPr>
          <w:rFonts w:ascii="Times New Roman" w:hAnsi="Times New Roman"/>
          <w:b/>
          <w:sz w:val="28"/>
        </w:rPr>
        <w:t>Игра</w:t>
      </w:r>
      <w:r w:rsidR="000B49EC" w:rsidRPr="00C111AD">
        <w:rPr>
          <w:rFonts w:ascii="Times New Roman" w:hAnsi="Times New Roman"/>
          <w:b/>
          <w:sz w:val="28"/>
        </w:rPr>
        <w:t xml:space="preserve"> </w:t>
      </w:r>
      <w:r w:rsidRPr="00C111AD">
        <w:rPr>
          <w:rFonts w:ascii="Times New Roman" w:hAnsi="Times New Roman"/>
          <w:b/>
          <w:sz w:val="28"/>
        </w:rPr>
        <w:t>- кроссворд «Знатоки СССР»</w:t>
      </w:r>
      <w:r w:rsidR="00C111AD" w:rsidRPr="00C111AD">
        <w:rPr>
          <w:rFonts w:ascii="Times New Roman" w:hAnsi="Times New Roman"/>
          <w:sz w:val="28"/>
        </w:rPr>
        <w:t xml:space="preserve"> (</w:t>
      </w:r>
      <w:r w:rsidR="00C111AD" w:rsidRPr="00C111AD">
        <w:rPr>
          <w:rFonts w:ascii="Times New Roman" w:hAnsi="Times New Roman"/>
          <w:i/>
          <w:sz w:val="28"/>
        </w:rPr>
        <w:t>Вирус задает детям вопросы, а они должны вписать на него односложный ответ, помещающийся в кроссвордные ячейки</w:t>
      </w:r>
      <w:r w:rsidR="00C111AD">
        <w:rPr>
          <w:rFonts w:ascii="Times New Roman" w:hAnsi="Times New Roman"/>
          <w:i/>
          <w:sz w:val="28"/>
        </w:rPr>
        <w:t>).</w:t>
      </w:r>
      <w:r w:rsidR="00C111AD">
        <w:rPr>
          <w:rFonts w:ascii="Times New Roman" w:hAnsi="Times New Roman"/>
          <w:sz w:val="28"/>
        </w:rPr>
        <w:t xml:space="preserve">  </w:t>
      </w:r>
    </w:p>
    <w:p w:rsidR="008344AB" w:rsidRPr="00C111AD" w:rsidRDefault="008344AB" w:rsidP="00C111AD">
      <w:pPr>
        <w:pStyle w:val="ad"/>
        <w:ind w:left="426"/>
        <w:jc w:val="center"/>
        <w:rPr>
          <w:rFonts w:ascii="Times New Roman" w:hAnsi="Times New Roman"/>
          <w:b/>
          <w:sz w:val="28"/>
        </w:rPr>
      </w:pPr>
    </w:p>
    <w:p w:rsidR="0034383A" w:rsidRDefault="00C111AD" w:rsidP="00C111AD">
      <w:pPr>
        <w:spacing w:after="240"/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C111AD">
        <w:rPr>
          <w:rStyle w:val="af0"/>
          <w:rFonts w:ascii="Times New Roman" w:hAnsi="Times New Roman"/>
          <w:i/>
          <w:sz w:val="28"/>
          <w:shd w:val="clear" w:color="auto" w:fill="FFFFFF"/>
        </w:rPr>
        <w:t>Вирус.</w:t>
      </w:r>
      <w:r w:rsidRPr="00C111AD">
        <w:rPr>
          <w:rStyle w:val="af0"/>
          <w:rFonts w:ascii="Times New Roman" w:hAnsi="Times New Roman"/>
          <w:sz w:val="28"/>
          <w:shd w:val="clear" w:color="auto" w:fill="FFFFFF"/>
        </w:rPr>
        <w:t xml:space="preserve"> </w:t>
      </w:r>
      <w:r w:rsidRPr="00C111AD">
        <w:rPr>
          <w:rStyle w:val="af0"/>
          <w:rFonts w:ascii="Times New Roman" w:hAnsi="Times New Roman"/>
          <w:b w:val="0"/>
          <w:sz w:val="28"/>
          <w:shd w:val="clear" w:color="auto" w:fill="FFFFFF"/>
        </w:rPr>
        <w:t>Вот это да! Нашли ответы на все мои вопросы, даже самые сложные!</w:t>
      </w:r>
    </w:p>
    <w:p w:rsidR="00C111AD" w:rsidRPr="00C111AD" w:rsidRDefault="00C111AD" w:rsidP="00C111AD">
      <w:pPr>
        <w:spacing w:after="240"/>
        <w:ind w:left="426"/>
        <w:jc w:val="both"/>
        <w:rPr>
          <w:rStyle w:val="af0"/>
          <w:rFonts w:ascii="Times New Roman" w:hAnsi="Times New Roman"/>
          <w:b w:val="0"/>
          <w:bCs w:val="0"/>
          <w:sz w:val="28"/>
          <w:szCs w:val="28"/>
          <w:lang w:eastAsia="ru-RU"/>
        </w:rPr>
      </w:pPr>
      <w:r w:rsidRPr="00C111AD">
        <w:rPr>
          <w:rFonts w:ascii="Times New Roman" w:hAnsi="Times New Roman"/>
          <w:b/>
          <w:i/>
          <w:sz w:val="28"/>
          <w:szCs w:val="28"/>
          <w:lang w:eastAsia="ru-RU"/>
        </w:rPr>
        <w:t>Председатель отряда пионеров.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C111AD">
        <w:rPr>
          <w:rFonts w:ascii="Times New Roman" w:hAnsi="Times New Roman"/>
          <w:sz w:val="28"/>
          <w:szCs w:val="28"/>
          <w:lang w:eastAsia="ru-RU"/>
        </w:rPr>
        <w:t>Конечно</w:t>
      </w:r>
      <w:r w:rsidR="008344AB">
        <w:rPr>
          <w:rFonts w:ascii="Times New Roman" w:hAnsi="Times New Roman"/>
          <w:sz w:val="28"/>
          <w:szCs w:val="28"/>
          <w:lang w:eastAsia="ru-RU"/>
        </w:rPr>
        <w:t xml:space="preserve">! Ребята у </w:t>
      </w:r>
      <w:r w:rsidRPr="00C111AD">
        <w:rPr>
          <w:rFonts w:ascii="Times New Roman" w:hAnsi="Times New Roman"/>
          <w:sz w:val="28"/>
          <w:szCs w:val="28"/>
          <w:lang w:eastAsia="ru-RU"/>
        </w:rPr>
        <w:t>нас такие!</w:t>
      </w:r>
      <w:r>
        <w:rPr>
          <w:rFonts w:ascii="Times New Roman" w:hAnsi="Times New Roman"/>
          <w:sz w:val="28"/>
          <w:szCs w:val="28"/>
          <w:lang w:eastAsia="ru-RU"/>
        </w:rPr>
        <w:t xml:space="preserve"> Так что же, Вирус, отдашь юным пионерам еще одну деталь для их </w:t>
      </w:r>
      <w:r w:rsidR="008344AB">
        <w:rPr>
          <w:rFonts w:ascii="Times New Roman" w:hAnsi="Times New Roman"/>
          <w:sz w:val="28"/>
          <w:szCs w:val="28"/>
          <w:lang w:eastAsia="ru-RU"/>
        </w:rPr>
        <w:t>М</w:t>
      </w:r>
      <w:r>
        <w:rPr>
          <w:rFonts w:ascii="Times New Roman" w:hAnsi="Times New Roman"/>
          <w:sz w:val="28"/>
          <w:szCs w:val="28"/>
          <w:lang w:eastAsia="ru-RU"/>
        </w:rPr>
        <w:t xml:space="preserve">ашины </w:t>
      </w:r>
      <w:r w:rsidR="008344AB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>ремени?</w:t>
      </w:r>
    </w:p>
    <w:p w:rsidR="00C111AD" w:rsidRPr="003816F1" w:rsidRDefault="00C111AD" w:rsidP="003816F1">
      <w:pPr>
        <w:ind w:left="426"/>
        <w:rPr>
          <w:rStyle w:val="af0"/>
          <w:rFonts w:ascii="Times New Roman" w:hAnsi="Times New Roman"/>
          <w:b w:val="0"/>
          <w:bCs w:val="0"/>
          <w:i/>
          <w:iCs/>
          <w:sz w:val="28"/>
          <w:szCs w:val="27"/>
          <w:highlight w:val="yellow"/>
          <w:shd w:val="clear" w:color="auto" w:fill="FFFFFF"/>
        </w:rPr>
      </w:pPr>
      <w:r w:rsidRPr="00C111AD">
        <w:rPr>
          <w:rStyle w:val="af0"/>
          <w:rFonts w:ascii="Times New Roman" w:hAnsi="Times New Roman"/>
          <w:i/>
          <w:sz w:val="28"/>
          <w:shd w:val="clear" w:color="auto" w:fill="FFFFFF"/>
        </w:rPr>
        <w:t>Вирус.</w:t>
      </w:r>
      <w:r>
        <w:rPr>
          <w:rStyle w:val="af0"/>
          <w:rFonts w:ascii="Times New Roman" w:hAnsi="Times New Roman"/>
          <w:sz w:val="28"/>
          <w:shd w:val="clear" w:color="auto" w:fill="FFFFFF"/>
        </w:rPr>
        <w:t xml:space="preserve"> </w:t>
      </w:r>
      <w:r w:rsidRPr="00C111AD">
        <w:rPr>
          <w:rStyle w:val="af0"/>
          <w:rFonts w:ascii="Times New Roman" w:hAnsi="Times New Roman"/>
          <w:b w:val="0"/>
          <w:sz w:val="28"/>
          <w:shd w:val="clear" w:color="auto" w:fill="FFFFFF"/>
        </w:rPr>
        <w:t>Так и быть, держите!</w:t>
      </w:r>
      <w:r w:rsidR="003816F1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 </w:t>
      </w:r>
      <w:r w:rsidR="003816F1" w:rsidRPr="003816F1">
        <w:rPr>
          <w:rFonts w:ascii="Times New Roman" w:hAnsi="Times New Roman"/>
          <w:i/>
          <w:sz w:val="28"/>
          <w:szCs w:val="28"/>
          <w:lang w:eastAsia="ru-RU"/>
        </w:rPr>
        <w:t>(Вирус отдает 6-ю деталь)</w:t>
      </w:r>
    </w:p>
    <w:p w:rsidR="00C111AD" w:rsidRPr="001B76C2" w:rsidRDefault="00C111AD" w:rsidP="0034383A">
      <w:pPr>
        <w:ind w:left="426"/>
        <w:jc w:val="both"/>
        <w:rPr>
          <w:rStyle w:val="af0"/>
          <w:rFonts w:ascii="Times New Roman" w:hAnsi="Times New Roman"/>
          <w:sz w:val="28"/>
          <w:highlight w:val="yellow"/>
          <w:shd w:val="clear" w:color="auto" w:fill="FFFFFF"/>
        </w:rPr>
      </w:pPr>
    </w:p>
    <w:p w:rsidR="00DE7F8F" w:rsidRDefault="0034383A" w:rsidP="00DE7F8F">
      <w:pPr>
        <w:spacing w:after="240"/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DE7F8F">
        <w:rPr>
          <w:rStyle w:val="af0"/>
          <w:rFonts w:ascii="Times New Roman" w:hAnsi="Times New Roman"/>
          <w:i/>
          <w:sz w:val="28"/>
          <w:shd w:val="clear" w:color="auto" w:fill="FFFFFF"/>
        </w:rPr>
        <w:t>Вирус</w:t>
      </w:r>
      <w:r w:rsidR="00DE7F8F" w:rsidRPr="00DE7F8F">
        <w:rPr>
          <w:rStyle w:val="af0"/>
          <w:rFonts w:ascii="Times New Roman" w:hAnsi="Times New Roman"/>
          <w:i/>
          <w:sz w:val="28"/>
          <w:shd w:val="clear" w:color="auto" w:fill="FFFFFF"/>
        </w:rPr>
        <w:t>.</w:t>
      </w:r>
      <w:r w:rsidRPr="00DE7F8F">
        <w:rPr>
          <w:rStyle w:val="af0"/>
          <w:rFonts w:ascii="Times New Roman" w:hAnsi="Times New Roman"/>
          <w:sz w:val="28"/>
          <w:shd w:val="clear" w:color="auto" w:fill="FFFFFF"/>
        </w:rPr>
        <w:t xml:space="preserve"> </w:t>
      </w:r>
      <w:r w:rsidR="00DE7F8F" w:rsidRPr="00DE7F8F">
        <w:rPr>
          <w:rStyle w:val="af0"/>
          <w:rFonts w:ascii="Times New Roman" w:hAnsi="Times New Roman"/>
          <w:b w:val="0"/>
          <w:sz w:val="28"/>
          <w:shd w:val="clear" w:color="auto" w:fill="FFFFFF"/>
        </w:rPr>
        <w:t>Вот, товарищи, и осталось вам заполучить последнюю, САМУЮ ВАЖНУЮ деталь</w:t>
      </w:r>
      <w:r w:rsidR="00DE7F8F">
        <w:rPr>
          <w:rStyle w:val="af0"/>
          <w:rFonts w:ascii="Times New Roman" w:hAnsi="Times New Roman"/>
          <w:b w:val="0"/>
          <w:sz w:val="28"/>
          <w:shd w:val="clear" w:color="auto" w:fill="FFFFFF"/>
        </w:rPr>
        <w:t>, вы готовы?</w:t>
      </w:r>
      <w:r w:rsidRPr="00DE7F8F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 </w:t>
      </w:r>
    </w:p>
    <w:p w:rsidR="00DE7F8F" w:rsidRDefault="00DE7F8F" w:rsidP="00DE7F8F">
      <w:pPr>
        <w:spacing w:after="240"/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>
        <w:rPr>
          <w:rStyle w:val="af0"/>
          <w:rFonts w:ascii="Times New Roman" w:hAnsi="Times New Roman"/>
          <w:i/>
          <w:sz w:val="28"/>
          <w:shd w:val="clear" w:color="auto" w:fill="FFFFFF"/>
        </w:rPr>
        <w:lastRenderedPageBreak/>
        <w:t>Дети.</w:t>
      </w:r>
      <w:r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 Да! Всегда готовы!</w:t>
      </w:r>
    </w:p>
    <w:p w:rsidR="006E19AB" w:rsidRDefault="00DE7F8F" w:rsidP="008344AB">
      <w:pPr>
        <w:ind w:left="426"/>
        <w:jc w:val="both"/>
        <w:rPr>
          <w:rFonts w:ascii="Times New Roman" w:eastAsiaTheme="minorHAnsi" w:hAnsi="Times New Roman"/>
          <w:bCs/>
          <w:sz w:val="28"/>
          <w:lang w:eastAsia="en-US"/>
        </w:rPr>
      </w:pPr>
      <w:r w:rsidRPr="00DE7F8F">
        <w:rPr>
          <w:rStyle w:val="af0"/>
          <w:rFonts w:ascii="Times New Roman" w:hAnsi="Times New Roman"/>
          <w:i/>
          <w:sz w:val="28"/>
          <w:shd w:val="clear" w:color="auto" w:fill="FFFFFF"/>
        </w:rPr>
        <w:t>Вирус.</w:t>
      </w:r>
      <w:r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 Т</w:t>
      </w:r>
      <w:r w:rsidR="0034383A" w:rsidRPr="00DE7F8F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еперь я посмотрю, какие вы </w:t>
      </w:r>
      <w:r w:rsidR="002813A5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ловкие, дружные и </w:t>
      </w:r>
      <w:r w:rsidR="008344AB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творческие дети! </w:t>
      </w:r>
      <w:r w:rsidR="006E19AB" w:rsidRPr="006E19AB">
        <w:rPr>
          <w:rFonts w:ascii="Times New Roman" w:eastAsiaTheme="minorHAnsi" w:hAnsi="Times New Roman"/>
          <w:bCs/>
          <w:sz w:val="28"/>
          <w:lang w:eastAsia="en-US"/>
        </w:rPr>
        <w:t>Попробуйте по подсказкам моего компьютерного друга</w:t>
      </w:r>
      <w:r w:rsidR="006E19AB">
        <w:rPr>
          <w:rFonts w:ascii="Times New Roman" w:eastAsiaTheme="minorHAnsi" w:hAnsi="Times New Roman"/>
          <w:bCs/>
          <w:sz w:val="28"/>
          <w:lang w:eastAsia="en-US"/>
        </w:rPr>
        <w:t xml:space="preserve"> смастерить флаг</w:t>
      </w:r>
      <w:r w:rsidR="004B6DA9">
        <w:rPr>
          <w:rFonts w:ascii="Times New Roman" w:eastAsiaTheme="minorHAnsi" w:hAnsi="Times New Roman"/>
          <w:bCs/>
          <w:sz w:val="28"/>
          <w:lang w:eastAsia="en-US"/>
        </w:rPr>
        <w:t xml:space="preserve"> Советского Союза</w:t>
      </w:r>
      <w:r w:rsidR="006E19AB">
        <w:rPr>
          <w:rFonts w:ascii="Times New Roman" w:eastAsiaTheme="minorHAnsi" w:hAnsi="Times New Roman"/>
          <w:bCs/>
          <w:sz w:val="28"/>
          <w:lang w:eastAsia="en-US"/>
        </w:rPr>
        <w:t xml:space="preserve"> из бумаги </w:t>
      </w:r>
      <w:r w:rsidR="004B6DA9">
        <w:rPr>
          <w:rFonts w:ascii="Times New Roman" w:eastAsiaTheme="minorHAnsi" w:hAnsi="Times New Roman"/>
          <w:bCs/>
          <w:sz w:val="28"/>
          <w:lang w:eastAsia="en-US"/>
        </w:rPr>
        <w:t>и пары деталей.</w:t>
      </w:r>
    </w:p>
    <w:p w:rsidR="008344AB" w:rsidRPr="008344AB" w:rsidRDefault="008344AB" w:rsidP="008344AB">
      <w:pPr>
        <w:ind w:left="426"/>
        <w:jc w:val="both"/>
        <w:rPr>
          <w:rFonts w:ascii="Times New Roman" w:hAnsi="Times New Roman"/>
          <w:bCs/>
          <w:sz w:val="28"/>
          <w:shd w:val="clear" w:color="auto" w:fill="FFFFFF"/>
        </w:rPr>
      </w:pPr>
    </w:p>
    <w:p w:rsidR="004B6DA9" w:rsidRDefault="006E19AB" w:rsidP="004B6DA9">
      <w:pPr>
        <w:suppressAutoHyphens w:val="0"/>
        <w:spacing w:line="259" w:lineRule="auto"/>
        <w:ind w:left="426"/>
        <w:jc w:val="center"/>
        <w:rPr>
          <w:rFonts w:ascii="Times New Roman" w:eastAsiaTheme="minorHAnsi" w:hAnsi="Times New Roman"/>
          <w:i/>
          <w:sz w:val="28"/>
          <w:lang w:eastAsia="en-US"/>
        </w:rPr>
      </w:pPr>
      <w:r w:rsidRPr="006E19AB">
        <w:rPr>
          <w:rFonts w:ascii="Times New Roman" w:eastAsiaTheme="minorHAnsi" w:hAnsi="Times New Roman"/>
          <w:b/>
          <w:bCs/>
          <w:sz w:val="28"/>
          <w:lang w:eastAsia="en-US"/>
        </w:rPr>
        <w:t>Творческая мастерская «Лишь мастак поднимет флаг»</w:t>
      </w:r>
      <w:r w:rsidR="004B6DA9">
        <w:rPr>
          <w:rFonts w:ascii="Times New Roman" w:eastAsiaTheme="minorHAnsi" w:hAnsi="Times New Roman"/>
          <w:b/>
          <w:bCs/>
          <w:sz w:val="28"/>
          <w:lang w:eastAsia="en-US"/>
        </w:rPr>
        <w:t xml:space="preserve"> </w:t>
      </w:r>
      <w:r w:rsidR="004B6DA9" w:rsidRPr="004B6DA9">
        <w:rPr>
          <w:rFonts w:ascii="Times New Roman" w:eastAsiaTheme="minorHAnsi" w:hAnsi="Times New Roman"/>
          <w:bCs/>
          <w:i/>
          <w:sz w:val="28"/>
          <w:lang w:eastAsia="en-US"/>
        </w:rPr>
        <w:t>(</w:t>
      </w:r>
      <w:r w:rsidR="004B6DA9" w:rsidRPr="004B6DA9">
        <w:rPr>
          <w:rFonts w:ascii="Times New Roman" w:eastAsiaTheme="minorHAnsi" w:hAnsi="Times New Roman"/>
          <w:i/>
          <w:sz w:val="28"/>
          <w:lang w:eastAsia="en-US"/>
        </w:rPr>
        <w:t xml:space="preserve">дети 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 xml:space="preserve">подходят к столам с </w:t>
      </w:r>
      <w:r w:rsidR="004B6DA9" w:rsidRPr="004B6DA9">
        <w:rPr>
          <w:rFonts w:ascii="Times New Roman" w:eastAsiaTheme="minorHAnsi" w:hAnsi="Times New Roman"/>
          <w:i/>
          <w:sz w:val="28"/>
          <w:lang w:eastAsia="en-US"/>
        </w:rPr>
        <w:t xml:space="preserve">заранее 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 xml:space="preserve">разложенными материалами: цветная бумага, </w:t>
      </w:r>
      <w:r w:rsidR="004B6DA9">
        <w:rPr>
          <w:rFonts w:ascii="Times New Roman" w:eastAsiaTheme="minorHAnsi" w:hAnsi="Times New Roman"/>
          <w:i/>
          <w:sz w:val="28"/>
          <w:lang w:eastAsia="en-US"/>
        </w:rPr>
        <w:t>ножницы, клей, пластмассовые трубочки</w:t>
      </w:r>
      <w:r w:rsidR="00B66399">
        <w:rPr>
          <w:rFonts w:ascii="Times New Roman" w:eastAsiaTheme="minorHAnsi" w:hAnsi="Times New Roman"/>
          <w:i/>
          <w:sz w:val="28"/>
          <w:lang w:eastAsia="en-US"/>
        </w:rPr>
        <w:t>-держатели</w:t>
      </w:r>
      <w:r w:rsidR="004B6DA9">
        <w:rPr>
          <w:rFonts w:ascii="Times New Roman" w:eastAsiaTheme="minorHAnsi" w:hAnsi="Times New Roman"/>
          <w:i/>
          <w:sz w:val="28"/>
          <w:lang w:eastAsia="en-US"/>
        </w:rPr>
        <w:t>,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 xml:space="preserve"> и сообща изготавливают </w:t>
      </w:r>
      <w:r w:rsidR="004B6DA9">
        <w:rPr>
          <w:rFonts w:ascii="Times New Roman" w:eastAsiaTheme="minorHAnsi" w:hAnsi="Times New Roman"/>
          <w:i/>
          <w:sz w:val="28"/>
          <w:lang w:eastAsia="en-US"/>
        </w:rPr>
        <w:t>флаги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 xml:space="preserve"> </w:t>
      </w:r>
      <w:r w:rsidR="004B6DA9">
        <w:rPr>
          <w:rFonts w:ascii="Times New Roman" w:eastAsiaTheme="minorHAnsi" w:hAnsi="Times New Roman"/>
          <w:i/>
          <w:sz w:val="28"/>
          <w:lang w:eastAsia="en-US"/>
        </w:rPr>
        <w:t xml:space="preserve">по поэтапной инструкции на экране 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>при помощи взрослых</w:t>
      </w:r>
      <w:r w:rsidR="004B6DA9">
        <w:rPr>
          <w:rFonts w:ascii="Times New Roman" w:eastAsiaTheme="minorHAnsi" w:hAnsi="Times New Roman"/>
          <w:i/>
          <w:sz w:val="28"/>
          <w:lang w:eastAsia="en-US"/>
        </w:rPr>
        <w:t xml:space="preserve">, </w:t>
      </w:r>
    </w:p>
    <w:p w:rsidR="001B76C2" w:rsidRDefault="004B6DA9" w:rsidP="008344AB">
      <w:pPr>
        <w:suppressAutoHyphens w:val="0"/>
        <w:spacing w:line="259" w:lineRule="auto"/>
        <w:ind w:left="426"/>
        <w:jc w:val="center"/>
        <w:rPr>
          <w:rFonts w:ascii="Times New Roman" w:eastAsiaTheme="minorHAnsi" w:hAnsi="Times New Roman"/>
          <w:i/>
          <w:sz w:val="28"/>
          <w:lang w:eastAsia="en-US"/>
        </w:rPr>
      </w:pPr>
      <w:r>
        <w:rPr>
          <w:rFonts w:ascii="Times New Roman" w:eastAsiaTheme="minorHAnsi" w:hAnsi="Times New Roman"/>
          <w:i/>
          <w:sz w:val="28"/>
          <w:lang w:eastAsia="en-US"/>
        </w:rPr>
        <w:t>на это им дает</w:t>
      </w:r>
      <w:r w:rsidR="008344AB">
        <w:rPr>
          <w:rFonts w:ascii="Times New Roman" w:eastAsiaTheme="minorHAnsi" w:hAnsi="Times New Roman"/>
          <w:i/>
          <w:sz w:val="28"/>
          <w:lang w:eastAsia="en-US"/>
        </w:rPr>
        <w:t>ся</w:t>
      </w:r>
      <w:r>
        <w:rPr>
          <w:rFonts w:ascii="Times New Roman" w:eastAsiaTheme="minorHAnsi" w:hAnsi="Times New Roman"/>
          <w:i/>
          <w:sz w:val="28"/>
          <w:lang w:eastAsia="en-US"/>
        </w:rPr>
        <w:t xml:space="preserve"> 5-7 минут</w:t>
      </w:r>
      <w:r w:rsidR="001B76C2" w:rsidRPr="004B6DA9">
        <w:rPr>
          <w:rFonts w:ascii="Times New Roman" w:eastAsiaTheme="minorHAnsi" w:hAnsi="Times New Roman"/>
          <w:i/>
          <w:sz w:val="28"/>
          <w:lang w:eastAsia="en-US"/>
        </w:rPr>
        <w:t>).</w:t>
      </w:r>
    </w:p>
    <w:p w:rsidR="008344AB" w:rsidRPr="004B6DA9" w:rsidRDefault="008344AB" w:rsidP="004B6DA9">
      <w:pPr>
        <w:suppressAutoHyphens w:val="0"/>
        <w:spacing w:after="160" w:line="259" w:lineRule="auto"/>
        <w:ind w:left="426"/>
        <w:jc w:val="center"/>
        <w:rPr>
          <w:rFonts w:ascii="Times New Roman" w:eastAsiaTheme="minorHAnsi" w:hAnsi="Times New Roman"/>
          <w:b/>
          <w:bCs/>
          <w:sz w:val="28"/>
          <w:lang w:eastAsia="en-US"/>
        </w:rPr>
      </w:pPr>
    </w:p>
    <w:p w:rsidR="001B76C2" w:rsidRDefault="004B6DA9" w:rsidP="004B6DA9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sz w:val="28"/>
          <w:lang w:eastAsia="en-US"/>
        </w:rPr>
      </w:pPr>
      <w:r w:rsidRPr="004B6DA9">
        <w:rPr>
          <w:rFonts w:ascii="Times New Roman" w:eastAsiaTheme="minorHAnsi" w:hAnsi="Times New Roman"/>
          <w:b/>
          <w:i/>
          <w:sz w:val="28"/>
          <w:lang w:eastAsia="en-US"/>
        </w:rPr>
        <w:t xml:space="preserve">Пионеры. </w:t>
      </w:r>
      <w:r>
        <w:rPr>
          <w:rFonts w:ascii="Times New Roman" w:eastAsiaTheme="minorHAnsi" w:hAnsi="Times New Roman"/>
          <w:sz w:val="28"/>
          <w:lang w:eastAsia="en-US"/>
        </w:rPr>
        <w:t xml:space="preserve">Смотри, Вирус, какие у ребят получились </w:t>
      </w:r>
      <w:r w:rsidR="008344AB">
        <w:rPr>
          <w:rFonts w:ascii="Times New Roman" w:eastAsiaTheme="minorHAnsi" w:hAnsi="Times New Roman"/>
          <w:sz w:val="28"/>
          <w:lang w:eastAsia="en-US"/>
        </w:rPr>
        <w:t xml:space="preserve">замечательные </w:t>
      </w:r>
      <w:r>
        <w:rPr>
          <w:rFonts w:ascii="Times New Roman" w:eastAsiaTheme="minorHAnsi" w:hAnsi="Times New Roman"/>
          <w:sz w:val="28"/>
          <w:lang w:eastAsia="en-US"/>
        </w:rPr>
        <w:t xml:space="preserve">флаги! </w:t>
      </w:r>
    </w:p>
    <w:p w:rsidR="001B76C2" w:rsidRPr="004B6DA9" w:rsidRDefault="004B6DA9" w:rsidP="004B6DA9">
      <w:pPr>
        <w:suppressAutoHyphens w:val="0"/>
        <w:spacing w:after="160" w:line="259" w:lineRule="auto"/>
        <w:ind w:left="426"/>
        <w:jc w:val="both"/>
        <w:rPr>
          <w:rStyle w:val="af0"/>
          <w:rFonts w:ascii="Times New Roman" w:eastAsiaTheme="minorHAnsi" w:hAnsi="Times New Roman"/>
          <w:b w:val="0"/>
          <w:bCs w:val="0"/>
          <w:sz w:val="28"/>
          <w:lang w:eastAsia="en-US"/>
        </w:rPr>
      </w:pPr>
      <w:r>
        <w:rPr>
          <w:rFonts w:ascii="Times New Roman" w:eastAsiaTheme="minorHAnsi" w:hAnsi="Times New Roman"/>
          <w:b/>
          <w:i/>
          <w:sz w:val="28"/>
          <w:lang w:eastAsia="en-US"/>
        </w:rPr>
        <w:t>Вирус.</w:t>
      </w:r>
      <w:r>
        <w:rPr>
          <w:rFonts w:ascii="Times New Roman" w:eastAsiaTheme="minorHAnsi" w:hAnsi="Times New Roman"/>
          <w:sz w:val="28"/>
          <w:lang w:eastAsia="en-US"/>
        </w:rPr>
        <w:t xml:space="preserve"> Действительно! Аккуратные и </w:t>
      </w:r>
      <w:r w:rsidR="003B4A4B">
        <w:rPr>
          <w:rFonts w:ascii="Times New Roman" w:eastAsiaTheme="minorHAnsi" w:hAnsi="Times New Roman"/>
          <w:sz w:val="28"/>
          <w:lang w:eastAsia="en-US"/>
        </w:rPr>
        <w:t>красивые</w:t>
      </w:r>
      <w:r>
        <w:rPr>
          <w:rFonts w:ascii="Times New Roman" w:eastAsiaTheme="minorHAnsi" w:hAnsi="Times New Roman"/>
          <w:sz w:val="28"/>
          <w:lang w:eastAsia="en-US"/>
        </w:rPr>
        <w:t xml:space="preserve">. Думаю, вы с гордостью можете забрать свою последнюю необходимую деталь для того, чтобы починить Машину Времени! </w:t>
      </w:r>
      <w:r w:rsidR="001B76C2" w:rsidRPr="004B6DA9">
        <w:rPr>
          <w:rFonts w:ascii="Times New Roman" w:hAnsi="Times New Roman"/>
          <w:i/>
          <w:sz w:val="28"/>
          <w:szCs w:val="28"/>
          <w:lang w:eastAsia="ru-RU"/>
        </w:rPr>
        <w:t>(Вирус отдает им 7-ю деталь)</w:t>
      </w:r>
    </w:p>
    <w:p w:rsidR="004B6DA9" w:rsidRPr="004B6DA9" w:rsidRDefault="003B4A4B" w:rsidP="004B6DA9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="004B6DA9"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 w:rsidR="004B6DA9" w:rsidRP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Ура! </w:t>
      </w:r>
      <w:r w:rsidR="004B6DA9" w:rsidRP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Ребята, </w:t>
      </w:r>
      <w:r w:rsid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м</w:t>
      </w:r>
      <w:r w:rsidR="004B6DA9" w:rsidRP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ы справились со всеми заданиями</w:t>
      </w:r>
      <w:r w:rsidR="00906235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компьютерного </w:t>
      </w:r>
      <w:r w:rsid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гения-Вируса. Давайте добавим недостающие детали и механизмы 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к нашей</w:t>
      </w:r>
      <w:r w:rsidR="004B6DA9" w:rsidRP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МВ-2023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?!</w:t>
      </w:r>
      <w:r w:rsidR="004B6DA9" w:rsidRPr="004B6DA9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</w:p>
    <w:p w:rsidR="003B4A4B" w:rsidRDefault="007D64B4" w:rsidP="004B6DA9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 w:rsidRPr="007D64B4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Дети.</w:t>
      </w:r>
      <w:r w:rsidRPr="007D64B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Давайте!</w:t>
      </w:r>
      <w:r w:rsidR="00F51BC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(</w:t>
      </w:r>
      <w:r w:rsidR="00906235" w:rsidRPr="00906235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отдают ученому Полётову </w:t>
      </w:r>
      <w:r w:rsidR="00906235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все </w:t>
      </w:r>
      <w:r w:rsidR="00906235" w:rsidRPr="00906235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детали и он</w:t>
      </w:r>
      <w:r w:rsidR="00906235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="00F51BC4" w:rsidRPr="00F51BC4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соединя</w:t>
      </w:r>
      <w:r w:rsidR="00906235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ет получившееся</w:t>
      </w:r>
      <w:r w:rsidR="00F51BC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)</w:t>
      </w:r>
    </w:p>
    <w:p w:rsidR="007D64B4" w:rsidRDefault="007D64B4" w:rsidP="007D64B4">
      <w:pPr>
        <w:suppressAutoHyphens w:val="0"/>
        <w:spacing w:after="160" w:line="259" w:lineRule="auto"/>
        <w:ind w:left="426"/>
        <w:jc w:val="center"/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</w:pPr>
      <w:r w:rsidRPr="007D64B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(</w:t>
      </w:r>
      <w:r w:rsidRPr="007D64B4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игра света, включаются звуковые эффекты передатчиков, зажигания  двигателя</w:t>
      </w:r>
      <w:r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, на мультимедийном экране п</w:t>
      </w:r>
      <w:r w:rsidR="00991836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оявляется обновленная картинка </w:t>
      </w:r>
      <w:r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усовершенствованной </w:t>
      </w:r>
      <w:r w:rsidR="00906235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М</w:t>
      </w:r>
      <w:r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ашины Времени).</w:t>
      </w:r>
    </w:p>
    <w:p w:rsidR="00F51BC4" w:rsidRDefault="00F51BC4" w:rsidP="007D64B4">
      <w:pPr>
        <w:suppressAutoHyphens w:val="0"/>
        <w:spacing w:after="160" w:line="259" w:lineRule="auto"/>
        <w:ind w:left="426"/>
        <w:jc w:val="center"/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(немного поработав, двигатель останавливается, световые датчики гаснут)</w:t>
      </w:r>
    </w:p>
    <w:p w:rsidR="00F51BC4" w:rsidRPr="008E01CD" w:rsidRDefault="00F51BC4" w:rsidP="008E01CD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F51BC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О</w:t>
      </w:r>
      <w:r w:rsidR="008E01CD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х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, кажется, чего-то не хватает… (</w:t>
      </w:r>
      <w:r w:rsidRPr="00F51BC4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задумчиво чешет затылок ученый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)</w:t>
      </w:r>
    </w:p>
    <w:p w:rsidR="00F51BC4" w:rsidRDefault="00F51BC4" w:rsidP="004B6DA9">
      <w:pPr>
        <w:suppressAutoHyphens w:val="0"/>
        <w:spacing w:after="160" w:line="259" w:lineRule="auto"/>
        <w:ind w:left="426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C111AD">
        <w:rPr>
          <w:rFonts w:ascii="Times New Roman" w:hAnsi="Times New Roman"/>
          <w:b/>
          <w:i/>
          <w:sz w:val="28"/>
          <w:szCs w:val="28"/>
          <w:lang w:eastAsia="ru-RU"/>
        </w:rPr>
        <w:t>Председатель отряда пионеров.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F51BC4">
        <w:rPr>
          <w:rFonts w:ascii="Times New Roman" w:hAnsi="Times New Roman"/>
          <w:sz w:val="28"/>
          <w:szCs w:val="28"/>
          <w:lang w:eastAsia="ru-RU"/>
        </w:rPr>
        <w:t xml:space="preserve">Наверное, </w:t>
      </w:r>
      <w:r w:rsidR="00A100E2">
        <w:rPr>
          <w:rFonts w:ascii="Times New Roman" w:hAnsi="Times New Roman"/>
          <w:sz w:val="28"/>
          <w:szCs w:val="28"/>
          <w:lang w:eastAsia="ru-RU"/>
        </w:rPr>
        <w:t>«</w:t>
      </w:r>
      <w:r w:rsidRPr="00F51BC4">
        <w:rPr>
          <w:rFonts w:ascii="Times New Roman" w:hAnsi="Times New Roman"/>
          <w:sz w:val="28"/>
          <w:szCs w:val="28"/>
          <w:lang w:eastAsia="ru-RU"/>
        </w:rPr>
        <w:t>тол</w:t>
      </w:r>
      <w:r>
        <w:rPr>
          <w:rFonts w:ascii="Times New Roman" w:hAnsi="Times New Roman"/>
          <w:sz w:val="28"/>
          <w:szCs w:val="28"/>
          <w:lang w:eastAsia="ru-RU"/>
        </w:rPr>
        <w:t>ч</w:t>
      </w:r>
      <w:r w:rsidRPr="00F51BC4">
        <w:rPr>
          <w:rFonts w:ascii="Times New Roman" w:hAnsi="Times New Roman"/>
          <w:sz w:val="28"/>
          <w:szCs w:val="28"/>
          <w:lang w:eastAsia="ru-RU"/>
        </w:rPr>
        <w:t>ка</w:t>
      </w:r>
      <w:r w:rsidR="00A100E2">
        <w:rPr>
          <w:rFonts w:ascii="Times New Roman" w:hAnsi="Times New Roman"/>
          <w:sz w:val="28"/>
          <w:szCs w:val="28"/>
          <w:lang w:eastAsia="ru-RU"/>
        </w:rPr>
        <w:t>»</w:t>
      </w:r>
      <w:r w:rsidRPr="00F51BC4">
        <w:rPr>
          <w:rFonts w:ascii="Times New Roman" w:hAnsi="Times New Roman"/>
          <w:sz w:val="28"/>
          <w:szCs w:val="28"/>
          <w:lang w:eastAsia="ru-RU"/>
        </w:rPr>
        <w:t>!</w:t>
      </w:r>
      <w:r>
        <w:rPr>
          <w:rFonts w:ascii="Times New Roman" w:hAnsi="Times New Roman"/>
          <w:sz w:val="28"/>
          <w:szCs w:val="28"/>
          <w:lang w:eastAsia="ru-RU"/>
        </w:rPr>
        <w:t>?</w:t>
      </w:r>
    </w:p>
    <w:p w:rsidR="00F51BC4" w:rsidRPr="00F51BC4" w:rsidRDefault="00F51BC4" w:rsidP="00F51BC4">
      <w:pPr>
        <w:spacing w:after="240"/>
        <w:ind w:left="426"/>
        <w:jc w:val="both"/>
        <w:rPr>
          <w:rFonts w:ascii="Times New Roman" w:hAnsi="Times New Roman"/>
          <w:bCs/>
          <w:sz w:val="28"/>
          <w:shd w:val="clear" w:color="auto" w:fill="FFFFFF"/>
        </w:rPr>
      </w:pPr>
      <w:r w:rsidRPr="00F51BC4">
        <w:rPr>
          <w:rFonts w:ascii="Times New Roman" w:hAnsi="Times New Roman"/>
          <w:b/>
          <w:bCs/>
          <w:i/>
          <w:sz w:val="28"/>
          <w:shd w:val="clear" w:color="auto" w:fill="FFFFFF"/>
        </w:rPr>
        <w:t>Пионеры.</w:t>
      </w:r>
      <w:r w:rsidRPr="00F51BC4">
        <w:rPr>
          <w:rFonts w:ascii="Times New Roman" w:hAnsi="Times New Roman"/>
          <w:bCs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bCs/>
          <w:sz w:val="28"/>
          <w:shd w:val="clear" w:color="auto" w:fill="FFFFFF"/>
        </w:rPr>
        <w:t>Есть у нас одна идея, которая</w:t>
      </w:r>
      <w:r w:rsidRPr="00F51BC4">
        <w:rPr>
          <w:rFonts w:ascii="Times New Roman" w:hAnsi="Times New Roman"/>
          <w:bCs/>
          <w:sz w:val="28"/>
          <w:shd w:val="clear" w:color="auto" w:fill="FFFFFF"/>
        </w:rPr>
        <w:t xml:space="preserve"> наверняка сможет помочь вам запустить МВ-2023.</w:t>
      </w:r>
    </w:p>
    <w:p w:rsidR="00F51BC4" w:rsidRDefault="00F51BC4" w:rsidP="00F51BC4">
      <w:pPr>
        <w:spacing w:after="240"/>
        <w:ind w:left="426"/>
        <w:jc w:val="both"/>
        <w:rPr>
          <w:rFonts w:ascii="Times New Roman" w:hAnsi="Times New Roman"/>
          <w:bCs/>
          <w:sz w:val="28"/>
          <w:highlight w:val="yellow"/>
          <w:shd w:val="clear" w:color="auto" w:fill="FFFFFF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F51BC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Что же это?</w:t>
      </w:r>
    </w:p>
    <w:p w:rsidR="00F51BC4" w:rsidRDefault="00F51BC4" w:rsidP="00F51BC4">
      <w:pPr>
        <w:ind w:left="426"/>
        <w:jc w:val="both"/>
        <w:rPr>
          <w:rFonts w:ascii="Times New Roman" w:hAnsi="Times New Roman"/>
          <w:bCs/>
          <w:sz w:val="28"/>
          <w:shd w:val="clear" w:color="auto" w:fill="FFFFFF"/>
        </w:rPr>
      </w:pPr>
      <w:r w:rsidRPr="00F51BC4">
        <w:rPr>
          <w:rFonts w:ascii="Times New Roman" w:hAnsi="Times New Roman"/>
          <w:b/>
          <w:bCs/>
          <w:i/>
          <w:sz w:val="28"/>
          <w:shd w:val="clear" w:color="auto" w:fill="FFFFFF"/>
        </w:rPr>
        <w:t>Пионеры.</w:t>
      </w:r>
      <w:r w:rsidRPr="00F51BC4">
        <w:rPr>
          <w:rFonts w:ascii="Times New Roman" w:hAnsi="Times New Roman"/>
          <w:bCs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bCs/>
          <w:sz w:val="28"/>
          <w:shd w:val="clear" w:color="auto" w:fill="FFFFFF"/>
        </w:rPr>
        <w:t xml:space="preserve">Ничего сложного, - </w:t>
      </w:r>
      <w:r w:rsidRPr="00F51BC4">
        <w:rPr>
          <w:rFonts w:ascii="Times New Roman" w:hAnsi="Times New Roman"/>
          <w:bCs/>
          <w:sz w:val="28"/>
          <w:shd w:val="clear" w:color="auto" w:fill="FFFFFF"/>
        </w:rPr>
        <w:t xml:space="preserve">мы буду задавать </w:t>
      </w:r>
      <w:r w:rsidR="00361BCF">
        <w:rPr>
          <w:rFonts w:ascii="Times New Roman" w:hAnsi="Times New Roman"/>
          <w:bCs/>
          <w:sz w:val="28"/>
          <w:shd w:val="clear" w:color="auto" w:fill="FFFFFF"/>
        </w:rPr>
        <w:t>вопросы, а вы на них дружно</w:t>
      </w:r>
      <w:r w:rsidRPr="00F51BC4">
        <w:rPr>
          <w:rFonts w:ascii="Times New Roman" w:hAnsi="Times New Roman"/>
          <w:bCs/>
          <w:sz w:val="28"/>
          <w:shd w:val="clear" w:color="auto" w:fill="FFFFFF"/>
        </w:rPr>
        <w:t xml:space="preserve"> отвечать: «Это я, это я, это все мои друзья!» но будьте внимательны, вопросы могут быть коварными!</w:t>
      </w:r>
    </w:p>
    <w:p w:rsidR="00F51BC4" w:rsidRDefault="00F51BC4" w:rsidP="00F51BC4">
      <w:pPr>
        <w:ind w:left="426"/>
        <w:jc w:val="both"/>
        <w:rPr>
          <w:rFonts w:ascii="Times New Roman" w:hAnsi="Times New Roman"/>
          <w:bCs/>
          <w:sz w:val="28"/>
          <w:highlight w:val="yellow"/>
          <w:shd w:val="clear" w:color="auto" w:fill="FFFFFF"/>
        </w:rPr>
      </w:pPr>
    </w:p>
    <w:p w:rsidR="00F51BC4" w:rsidRPr="00F51BC4" w:rsidRDefault="00F51BC4" w:rsidP="00F51BC4">
      <w:pPr>
        <w:ind w:left="426"/>
        <w:jc w:val="center"/>
        <w:rPr>
          <w:rFonts w:ascii="Times New Roman" w:hAnsi="Times New Roman"/>
          <w:bCs/>
          <w:sz w:val="28"/>
          <w:shd w:val="clear" w:color="auto" w:fill="FFFFFF"/>
        </w:rPr>
      </w:pPr>
      <w:r w:rsidRPr="00F51BC4">
        <w:rPr>
          <w:rFonts w:ascii="Times New Roman" w:hAnsi="Times New Roman"/>
          <w:b/>
          <w:bCs/>
          <w:sz w:val="28"/>
          <w:shd w:val="clear" w:color="auto" w:fill="FFFFFF"/>
        </w:rPr>
        <w:lastRenderedPageBreak/>
        <w:t>Игра с залом «Это я, это я, это все мои друзья»</w:t>
      </w:r>
      <w:r w:rsidR="00694CEA">
        <w:rPr>
          <w:rFonts w:ascii="Times New Roman" w:hAnsi="Times New Roman"/>
          <w:b/>
          <w:bCs/>
          <w:sz w:val="28"/>
          <w:shd w:val="clear" w:color="auto" w:fill="FFFFFF"/>
        </w:rPr>
        <w:t xml:space="preserve"> </w:t>
      </w:r>
      <w:r w:rsidR="00694CEA" w:rsidRPr="00694CEA">
        <w:rPr>
          <w:rFonts w:ascii="Times New Roman" w:hAnsi="Times New Roman"/>
          <w:bCs/>
          <w:i/>
          <w:sz w:val="28"/>
          <w:shd w:val="clear" w:color="auto" w:fill="FFFFFF"/>
        </w:rPr>
        <w:t>(залу задаются шуточные вопросы, на которые они отвечают: «Это я, это я, это все мои друзья!»</w:t>
      </w:r>
      <w:r w:rsidR="00694CEA">
        <w:rPr>
          <w:rFonts w:ascii="Times New Roman" w:hAnsi="Times New Roman"/>
          <w:bCs/>
          <w:i/>
          <w:sz w:val="28"/>
          <w:shd w:val="clear" w:color="auto" w:fill="FFFFFF"/>
        </w:rPr>
        <w:t>)</w:t>
      </w:r>
    </w:p>
    <w:p w:rsidR="00F51BC4" w:rsidRDefault="00F51BC4" w:rsidP="00694CEA">
      <w:pPr>
        <w:suppressAutoHyphens w:val="0"/>
        <w:spacing w:after="160" w:line="259" w:lineRule="auto"/>
        <w:ind w:left="0"/>
        <w:jc w:val="both"/>
        <w:rPr>
          <w:rFonts w:ascii="Times New Roman" w:eastAsiaTheme="minorHAnsi" w:hAnsi="Times New Roman"/>
          <w:bCs/>
          <w:sz w:val="28"/>
          <w:highlight w:val="yellow"/>
          <w:shd w:val="clear" w:color="auto" w:fill="FFFFFF"/>
          <w:lang w:eastAsia="en-US"/>
        </w:rPr>
      </w:pPr>
    </w:p>
    <w:p w:rsidR="00694CEA" w:rsidRPr="00694CEA" w:rsidRDefault="00694CEA" w:rsidP="004B6DA9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 w:rsidRPr="00694CEA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Пионеры.</w:t>
      </w:r>
      <w:r w:rsidRPr="00694CEA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Отлично! Теперь, думаем, вы точно готовы отправиться в свое путешествие в будущее, то есть в настоящее!</w:t>
      </w:r>
    </w:p>
    <w:p w:rsidR="00991836" w:rsidRPr="00991836" w:rsidRDefault="00AA3EE8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Вирус.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Да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,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теперь я вижу, что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в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аша дружба победила, 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в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ы проявили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настоящее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упорство и старание, </w:t>
      </w:r>
      <w:r w:rsidR="00991836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чтобы собрать все детали для Машины времени!</w:t>
      </w:r>
    </w:p>
    <w:p w:rsidR="004B6DA9" w:rsidRDefault="00991836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Конечно, 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ведь 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ребята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делали одно общее дело и исправили 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все 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твои неполадки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, В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ирус</w:t>
      </w:r>
      <w:r w:rsidR="004B6DA9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! </w:t>
      </w:r>
    </w:p>
    <w:p w:rsidR="00991836" w:rsidRPr="00991836" w:rsidRDefault="00991836" w:rsidP="00A100E2">
      <w:pPr>
        <w:suppressAutoHyphens w:val="0"/>
        <w:spacing w:line="259" w:lineRule="auto"/>
        <w:ind w:left="426"/>
        <w:jc w:val="center"/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</w:pPr>
      <w:r w:rsidRPr="007D64B4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(</w:t>
      </w:r>
      <w:r w:rsidRPr="00991836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снова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Pr="007D64B4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игра света, включаются звуковые эффекты передатчиков,</w:t>
      </w:r>
      <w:r w:rsidR="00361BCF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 двигатель </w:t>
      </w:r>
      <w:r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зажигается и работает).</w:t>
      </w:r>
    </w:p>
    <w:p w:rsidR="001B76C2" w:rsidRDefault="001B76C2" w:rsidP="0034383A">
      <w:pPr>
        <w:ind w:left="426"/>
        <w:jc w:val="both"/>
        <w:rPr>
          <w:rStyle w:val="af0"/>
          <w:rFonts w:ascii="Times New Roman" w:hAnsi="Times New Roman"/>
          <w:b w:val="0"/>
          <w:sz w:val="28"/>
          <w:highlight w:val="yellow"/>
          <w:shd w:val="clear" w:color="auto" w:fill="FFFFFF"/>
        </w:rPr>
      </w:pPr>
    </w:p>
    <w:p w:rsidR="001B76C2" w:rsidRPr="00BD4BC0" w:rsidRDefault="00991836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highlight w:val="yellow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Ну, что же, р</w:t>
      </w:r>
      <w:r w:rsidR="001B76C2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ебята, нам пора отправляться</w:t>
      </w:r>
      <w:r w:rsidR="00361BCF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домой! Но на прощание, давайте</w:t>
      </w:r>
      <w:r w:rsidR="001B76C2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="000600EC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сделаем фото</w:t>
      </w:r>
      <w:r w:rsidR="001B76C2"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на память о нашем путешествии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вместе</w:t>
      </w:r>
      <w:r w:rsidR="00361BCF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с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Председателем отряда и пионерами, которые все это время нам помогали</w:t>
      </w:r>
      <w:r w:rsidR="004D4252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!</w:t>
      </w:r>
    </w:p>
    <w:p w:rsidR="00991836" w:rsidRDefault="00991836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 w:rsidRPr="00991836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Вирус.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К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ак же я? Я тоже хочу на ваши фотографии попасть, а то за все последние 50 лет меня ни разу </w:t>
      </w:r>
      <w:r w:rsidR="004D4252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никто не запечатл</w:t>
      </w:r>
      <w:r w:rsidR="00361BCF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е</w:t>
      </w:r>
      <w:r w:rsidR="004D4252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л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на снимк</w:t>
      </w:r>
      <w:r w:rsidR="004D4252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е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.</w:t>
      </w:r>
    </w:p>
    <w:p w:rsidR="00991836" w:rsidRDefault="00991836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991836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А ты больше не будешь вредничать нам?</w:t>
      </w:r>
    </w:p>
    <w:p w:rsidR="00991836" w:rsidRDefault="00AA3EE8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 w:rsidRPr="00991836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Вирус.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Нет, не буду, вы же меня исправили. Спасибо вам, друзья!</w:t>
      </w:r>
    </w:p>
    <w:p w:rsidR="00AA3EE8" w:rsidRDefault="00AA3EE8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Отлично, тогда предлагаю нам всем вместе, с новыми флажками встать в центр зала для общей фотографии.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 w:rsidRP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(дети и взрослые с атрибутами встают в центр зала, фотографируются)</w:t>
      </w:r>
    </w:p>
    <w:p w:rsidR="00AA3EE8" w:rsidRPr="00AA3EE8" w:rsidRDefault="00AA3EE8" w:rsidP="00991836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</w:pPr>
      <w:r w:rsidRPr="00991836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Вирус.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А в благодарность за то, что Вы меня </w:t>
      </w:r>
      <w:r w:rsidR="004D4252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исправили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, мой волшебный электронный прибор по возвращении из зала домой, подарит вам живые фотографии, которые мы сделали только что!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</w:p>
    <w:p w:rsidR="00AA3EE8" w:rsidRDefault="00AA3EE8" w:rsidP="001B76C2">
      <w:pPr>
        <w:suppressAutoHyphens w:val="0"/>
        <w:spacing w:after="160" w:line="259" w:lineRule="auto"/>
        <w:ind w:left="426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C111AD">
        <w:rPr>
          <w:rFonts w:ascii="Times New Roman" w:hAnsi="Times New Roman"/>
          <w:b/>
          <w:i/>
          <w:sz w:val="28"/>
          <w:szCs w:val="28"/>
          <w:lang w:eastAsia="ru-RU"/>
        </w:rPr>
        <w:t>Председатель отряда пионеров.</w:t>
      </w: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AA3EE8">
        <w:rPr>
          <w:rFonts w:ascii="Times New Roman" w:hAnsi="Times New Roman"/>
          <w:sz w:val="28"/>
          <w:szCs w:val="28"/>
          <w:lang w:eastAsia="ru-RU"/>
        </w:rPr>
        <w:t xml:space="preserve">Хорошего вам полета, ребята! </w:t>
      </w:r>
    </w:p>
    <w:p w:rsidR="00AA3EE8" w:rsidRDefault="00AA3EE8" w:rsidP="004D4252">
      <w:pPr>
        <w:suppressAutoHyphens w:val="0"/>
        <w:spacing w:after="160" w:line="259" w:lineRule="auto"/>
        <w:ind w:left="426"/>
        <w:jc w:val="both"/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 xml:space="preserve">Пионеры. </w:t>
      </w:r>
      <w:r w:rsidRPr="00AA3EE8">
        <w:rPr>
          <w:rFonts w:ascii="Times New Roman" w:hAnsi="Times New Roman"/>
          <w:sz w:val="28"/>
          <w:szCs w:val="28"/>
          <w:lang w:eastAsia="ru-RU"/>
        </w:rPr>
        <w:t>Пока, п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 w:rsidRPr="00AA3EE8">
        <w:rPr>
          <w:rFonts w:ascii="Times New Roman" w:hAnsi="Times New Roman"/>
          <w:sz w:val="28"/>
          <w:szCs w:val="28"/>
          <w:lang w:eastAsia="ru-RU"/>
        </w:rPr>
        <w:t>ка!</w:t>
      </w:r>
      <w:r w:rsidR="004D4252">
        <w:rPr>
          <w:rFonts w:ascii="Times New Roman" w:hAnsi="Times New Roman"/>
          <w:sz w:val="28"/>
          <w:szCs w:val="28"/>
          <w:lang w:eastAsia="ru-RU"/>
        </w:rPr>
        <w:t xml:space="preserve"> (Вирус, </w:t>
      </w:r>
      <w:r w:rsidR="004D4252" w:rsidRPr="004D4252">
        <w:rPr>
          <w:rFonts w:ascii="Times New Roman" w:hAnsi="Times New Roman"/>
          <w:i/>
          <w:sz w:val="28"/>
          <w:szCs w:val="28"/>
          <w:lang w:eastAsia="ru-RU"/>
        </w:rPr>
        <w:t>Председатель отряда пионеров с пионерами уходят, забирают с собой декорации СССР</w:t>
      </w:r>
      <w:r w:rsidR="004D4252">
        <w:rPr>
          <w:rFonts w:ascii="Times New Roman" w:hAnsi="Times New Roman"/>
          <w:sz w:val="28"/>
          <w:szCs w:val="28"/>
          <w:lang w:eastAsia="ru-RU"/>
        </w:rPr>
        <w:t>)</w:t>
      </w:r>
    </w:p>
    <w:p w:rsidR="001B76C2" w:rsidRPr="00AA3EE8" w:rsidRDefault="00AA3EE8" w:rsidP="00AA3EE8">
      <w:pPr>
        <w:suppressAutoHyphens w:val="0"/>
        <w:spacing w:after="160" w:line="259" w:lineRule="auto"/>
        <w:ind w:left="426"/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 xml:space="preserve"> </w:t>
      </w:r>
      <w:r w:rsidR="001B76C2"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Ребята! 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По традиции, д</w:t>
      </w:r>
      <w:r w:rsidR="001B76C2"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авайте скажем волшебные слова:</w:t>
      </w:r>
    </w:p>
    <w:p w:rsidR="00AA3EE8" w:rsidRPr="00A4485A" w:rsidRDefault="00AA3EE8" w:rsidP="00AA3EE8">
      <w:pPr>
        <w:pStyle w:val="af2"/>
        <w:ind w:left="1134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</w:t>
      </w:r>
      <w:r w:rsidRPr="00A4485A">
        <w:rPr>
          <w:rFonts w:ascii="Times New Roman" w:hAnsi="Times New Roman"/>
          <w:sz w:val="28"/>
        </w:rPr>
        <w:t>Ты неси машина нас, ты машина, высший класс</w:t>
      </w:r>
    </w:p>
    <w:p w:rsidR="00AA3EE8" w:rsidRPr="00A4485A" w:rsidRDefault="00AA3EE8" w:rsidP="00AA3EE8">
      <w:pPr>
        <w:pStyle w:val="af2"/>
        <w:ind w:left="1134"/>
        <w:rPr>
          <w:rFonts w:ascii="Times New Roman" w:hAnsi="Times New Roman"/>
          <w:sz w:val="28"/>
        </w:rPr>
      </w:pPr>
      <w:r w:rsidRPr="00A4485A">
        <w:rPr>
          <w:rFonts w:ascii="Times New Roman" w:hAnsi="Times New Roman"/>
          <w:sz w:val="28"/>
        </w:rPr>
        <w:t>Унеси нас далеко, чтобы не было легко</w:t>
      </w:r>
    </w:p>
    <w:p w:rsidR="00AA3EE8" w:rsidRPr="00A4485A" w:rsidRDefault="00AA3EE8" w:rsidP="00AA3EE8">
      <w:pPr>
        <w:pStyle w:val="af2"/>
        <w:ind w:left="1134"/>
        <w:rPr>
          <w:rFonts w:ascii="Times New Roman" w:hAnsi="Times New Roman"/>
          <w:sz w:val="28"/>
        </w:rPr>
      </w:pPr>
      <w:r w:rsidRPr="00A4485A">
        <w:rPr>
          <w:rFonts w:ascii="Times New Roman" w:hAnsi="Times New Roman"/>
          <w:sz w:val="28"/>
        </w:rPr>
        <w:t>Пусть про будущее мы очень мало знаем,</w:t>
      </w:r>
    </w:p>
    <w:p w:rsidR="00AA3EE8" w:rsidRPr="004D4252" w:rsidRDefault="00AA3EE8" w:rsidP="004D4252">
      <w:pPr>
        <w:pStyle w:val="af2"/>
        <w:spacing w:after="240"/>
        <w:ind w:left="1134"/>
        <w:rPr>
          <w:rFonts w:ascii="Times New Roman" w:hAnsi="Times New Roman"/>
          <w:b/>
          <w:sz w:val="28"/>
        </w:rPr>
      </w:pPr>
      <w:r w:rsidRPr="00A4485A">
        <w:rPr>
          <w:rFonts w:ascii="Times New Roman" w:hAnsi="Times New Roman"/>
          <w:sz w:val="28"/>
        </w:rPr>
        <w:t>Путешествий – приключений, много испытаем.</w:t>
      </w:r>
      <w:r>
        <w:rPr>
          <w:rFonts w:ascii="Times New Roman" w:hAnsi="Times New Roman"/>
          <w:sz w:val="28"/>
        </w:rPr>
        <w:t>»</w:t>
      </w:r>
      <w:r w:rsidRPr="00A4485A">
        <w:rPr>
          <w:rFonts w:ascii="Times New Roman" w:hAnsi="Times New Roman"/>
          <w:sz w:val="28"/>
        </w:rPr>
        <w:t xml:space="preserve"> (</w:t>
      </w:r>
      <w:r w:rsidRPr="00A4485A">
        <w:rPr>
          <w:rFonts w:ascii="Times New Roman" w:hAnsi="Times New Roman"/>
          <w:i/>
          <w:sz w:val="28"/>
        </w:rPr>
        <w:t>повторяют хором</w:t>
      </w:r>
      <w:r w:rsidRPr="00A4485A">
        <w:rPr>
          <w:rFonts w:ascii="Times New Roman" w:hAnsi="Times New Roman"/>
          <w:sz w:val="28"/>
        </w:rPr>
        <w:t>)</w:t>
      </w:r>
    </w:p>
    <w:p w:rsidR="001B76C2" w:rsidRPr="00AA3EE8" w:rsidRDefault="001B76C2" w:rsidP="00AA3EE8">
      <w:pPr>
        <w:suppressAutoHyphens w:val="0"/>
        <w:spacing w:after="160" w:line="259" w:lineRule="auto"/>
        <w:ind w:left="426"/>
        <w:jc w:val="center"/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</w:pPr>
      <w:r w:rsidRP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(дети хором повторяют</w:t>
      </w:r>
      <w:r w:rsid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 слова</w:t>
      </w:r>
      <w:r w:rsidRP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, звучит волшебная музыка, </w:t>
      </w:r>
      <w:r w:rsid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на экран выводится картинка </w:t>
      </w:r>
      <w:r w:rsidR="00AA3EE8">
        <w:rPr>
          <w:rFonts w:ascii="Times New Roman" w:hAnsi="Times New Roman"/>
          <w:i/>
          <w:sz w:val="28"/>
          <w:szCs w:val="24"/>
        </w:rPr>
        <w:t xml:space="preserve">кабинета научного работника, </w:t>
      </w:r>
      <w:r w:rsidR="004D4252">
        <w:rPr>
          <w:rFonts w:ascii="Times New Roman" w:hAnsi="Times New Roman"/>
          <w:i/>
          <w:sz w:val="28"/>
          <w:szCs w:val="28"/>
          <w:lang w:eastAsia="ru-RU"/>
        </w:rPr>
        <w:t>вновь ставятся</w:t>
      </w:r>
      <w:r w:rsidR="004D4252" w:rsidRPr="004D4252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4D4252" w:rsidRPr="004D4252">
        <w:rPr>
          <w:rFonts w:ascii="Times New Roman" w:hAnsi="Times New Roman"/>
          <w:i/>
          <w:sz w:val="28"/>
          <w:szCs w:val="28"/>
          <w:lang w:eastAsia="ru-RU"/>
        </w:rPr>
        <w:lastRenderedPageBreak/>
        <w:t>декорации кабинета ученого</w:t>
      </w:r>
      <w:r w:rsidR="004D4252">
        <w:rPr>
          <w:rFonts w:ascii="Times New Roman" w:hAnsi="Times New Roman"/>
          <w:i/>
          <w:sz w:val="28"/>
          <w:szCs w:val="28"/>
          <w:lang w:eastAsia="ru-RU"/>
        </w:rPr>
        <w:t>,</w:t>
      </w:r>
      <w:r w:rsidR="004D4252">
        <w:rPr>
          <w:rFonts w:ascii="Times New Roman" w:hAnsi="Times New Roman"/>
          <w:i/>
          <w:sz w:val="28"/>
          <w:szCs w:val="24"/>
        </w:rPr>
        <w:t xml:space="preserve"> </w:t>
      </w:r>
      <w:r w:rsidR="00AA3EE8">
        <w:rPr>
          <w:rFonts w:ascii="Times New Roman" w:hAnsi="Times New Roman"/>
          <w:i/>
          <w:sz w:val="28"/>
          <w:szCs w:val="24"/>
        </w:rPr>
        <w:t>извещая о том, что дети вернулись в настоящее время</w:t>
      </w:r>
      <w:r w:rsidRP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>)</w:t>
      </w:r>
    </w:p>
    <w:p w:rsidR="001B76C2" w:rsidRPr="00AA3EE8" w:rsidRDefault="00AA3EE8" w:rsidP="004D4252">
      <w:pPr>
        <w:suppressAutoHyphens w:val="0"/>
        <w:spacing w:before="240" w:after="160" w:line="259" w:lineRule="auto"/>
        <w:ind w:left="426"/>
        <w:jc w:val="both"/>
        <w:rPr>
          <w:rFonts w:ascii="Times New Roman" w:eastAsiaTheme="minorHAnsi" w:hAnsi="Times New Roman"/>
          <w:b/>
          <w:bCs/>
          <w:i/>
          <w:sz w:val="28"/>
          <w:szCs w:val="28"/>
          <w:shd w:val="clear" w:color="auto" w:fill="FFFFFF"/>
          <w:lang w:eastAsia="en-US"/>
        </w:rPr>
      </w:pPr>
      <w:r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Ученый Полётов</w:t>
      </w:r>
      <w:r w:rsidRPr="004B6DA9">
        <w:rPr>
          <w:rFonts w:ascii="Times New Roman" w:eastAsiaTheme="minorHAnsi" w:hAnsi="Times New Roman"/>
          <w:b/>
          <w:bCs/>
          <w:i/>
          <w:sz w:val="28"/>
          <w:shd w:val="clear" w:color="auto" w:fill="FFFFFF"/>
          <w:lang w:eastAsia="en-US"/>
        </w:rPr>
        <w:t>.</w:t>
      </w:r>
      <w:r w:rsidR="001B76C2" w:rsidRPr="00AA3EE8">
        <w:rPr>
          <w:rFonts w:ascii="Times New Roman" w:eastAsiaTheme="minorHAnsi" w:hAnsi="Times New Roman"/>
          <w:b/>
          <w:iCs/>
          <w:sz w:val="28"/>
          <w:szCs w:val="28"/>
          <w:shd w:val="clear" w:color="auto" w:fill="FFFFFF"/>
          <w:lang w:eastAsia="en-US"/>
        </w:rPr>
        <w:t xml:space="preserve"> </w:t>
      </w:r>
      <w:r w:rsidR="001B76C2" w:rsidRPr="00AA3EE8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(</w:t>
      </w:r>
      <w:r w:rsidR="001B76C2" w:rsidRPr="00AA3EE8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>говорит на фоне песни</w:t>
      </w:r>
      <w:r w:rsidR="004D4252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 xml:space="preserve"> </w:t>
      </w:r>
      <w:r w:rsidR="004D4252" w:rsidRPr="00AA3EE8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>«Прощай со всех вокзалов поезда»</w:t>
      </w:r>
      <w:r w:rsidR="004D4252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 xml:space="preserve"> муз.</w:t>
      </w:r>
      <w:r w:rsidR="007C4D61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 xml:space="preserve"> В. Добрынин, сл. Л. Дербенев</w:t>
      </w:r>
      <w:r w:rsidR="001B76C2" w:rsidRPr="00AA3EE8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):</w:t>
      </w:r>
      <w:r w:rsidR="001B76C2" w:rsidRPr="00AA3EE8">
        <w:rPr>
          <w:rFonts w:ascii="Times New Roman" w:eastAsiaTheme="minorHAnsi" w:hAnsi="Times New Roman"/>
          <w:b/>
          <w:iCs/>
          <w:sz w:val="28"/>
          <w:szCs w:val="28"/>
          <w:shd w:val="clear" w:color="auto" w:fill="FFFFFF"/>
          <w:lang w:eastAsia="en-US"/>
        </w:rPr>
        <w:t xml:space="preserve"> </w:t>
      </w:r>
      <w:r w:rsidR="001B76C2" w:rsidRPr="00AA3EE8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 xml:space="preserve">Спасибо вам, ребята, что совершили вместе с нами это удивительное путешествие, спасибо вашим родителям и учителям за их помощь, </w:t>
      </w:r>
      <w:r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оставайтесь такими же дружными и добрыми</w:t>
      </w:r>
      <w:r w:rsidR="001B76C2" w:rsidRPr="00AA3EE8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! Всем удачи! До новых встреч!</w:t>
      </w:r>
      <w:r w:rsidRPr="00AA3EE8"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 xml:space="preserve"> </w:t>
      </w:r>
      <w:r>
        <w:rPr>
          <w:rFonts w:ascii="Times New Roman" w:eastAsiaTheme="minorHAnsi" w:hAnsi="Times New Roman"/>
          <w:bCs/>
          <w:sz w:val="28"/>
          <w:shd w:val="clear" w:color="auto" w:fill="FFFFFF"/>
          <w:lang w:eastAsia="en-US"/>
        </w:rPr>
        <w:t>(</w:t>
      </w:r>
      <w:r w:rsidRPr="00AA3EE8">
        <w:rPr>
          <w:rFonts w:ascii="Times New Roman" w:eastAsiaTheme="minorHAnsi" w:hAnsi="Times New Roman"/>
          <w:bCs/>
          <w:i/>
          <w:sz w:val="28"/>
          <w:shd w:val="clear" w:color="auto" w:fill="FFFFFF"/>
          <w:lang w:eastAsia="en-US"/>
        </w:rPr>
        <w:t xml:space="preserve">В завершении программы </w:t>
      </w:r>
      <w:r w:rsidRPr="00AA3EE8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 xml:space="preserve">звучит песня </w:t>
      </w:r>
      <w:r w:rsidR="004D4252" w:rsidRPr="00AA3EE8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>«Прощай со всех вокзалов поезда»</w:t>
      </w:r>
      <w:r w:rsidR="004D4252">
        <w:rPr>
          <w:rFonts w:ascii="Times New Roman" w:eastAsiaTheme="minorHAnsi" w:hAnsi="Times New Roman"/>
          <w:i/>
          <w:iCs/>
          <w:sz w:val="28"/>
          <w:szCs w:val="28"/>
          <w:shd w:val="clear" w:color="auto" w:fill="FFFFFF"/>
          <w:lang w:eastAsia="en-US"/>
        </w:rPr>
        <w:t>).</w:t>
      </w:r>
    </w:p>
    <w:p w:rsidR="001B76C2" w:rsidRPr="00640FEB" w:rsidRDefault="001B76C2" w:rsidP="00AA3EE8">
      <w:pPr>
        <w:tabs>
          <w:tab w:val="left" w:pos="1710"/>
        </w:tabs>
        <w:suppressAutoHyphens w:val="0"/>
        <w:spacing w:after="160" w:line="259" w:lineRule="auto"/>
        <w:ind w:left="426"/>
        <w:rPr>
          <w:rFonts w:ascii="Times New Roman" w:eastAsiaTheme="minorHAnsi" w:hAnsi="Times New Roman"/>
          <w:b/>
          <w:bCs/>
          <w:sz w:val="28"/>
          <w:szCs w:val="28"/>
          <w:shd w:val="clear" w:color="auto" w:fill="FFFFFF"/>
          <w:lang w:eastAsia="en-US"/>
        </w:rPr>
      </w:pPr>
      <w:r w:rsidRPr="00AA3EE8">
        <w:rPr>
          <w:rFonts w:ascii="Times New Roman" w:eastAsiaTheme="minorHAnsi" w:hAnsi="Times New Roman"/>
          <w:b/>
          <w:bCs/>
          <w:sz w:val="28"/>
          <w:szCs w:val="28"/>
          <w:shd w:val="clear" w:color="auto" w:fill="FFFFFF"/>
          <w:lang w:eastAsia="en-US"/>
        </w:rPr>
        <w:t>Конец</w:t>
      </w:r>
      <w:r w:rsidRPr="00640FEB">
        <w:rPr>
          <w:rFonts w:ascii="Times New Roman" w:eastAsiaTheme="minorHAnsi" w:hAnsi="Times New Roman"/>
          <w:b/>
          <w:bCs/>
          <w:sz w:val="28"/>
          <w:szCs w:val="28"/>
          <w:shd w:val="clear" w:color="auto" w:fill="FFFFFF"/>
          <w:lang w:eastAsia="en-US"/>
        </w:rPr>
        <w:t xml:space="preserve"> </w:t>
      </w:r>
      <w:r w:rsidR="00AA3EE8">
        <w:rPr>
          <w:rFonts w:ascii="Times New Roman" w:eastAsiaTheme="minorHAnsi" w:hAnsi="Times New Roman"/>
          <w:b/>
          <w:bCs/>
          <w:sz w:val="28"/>
          <w:szCs w:val="28"/>
          <w:shd w:val="clear" w:color="auto" w:fill="FFFFFF"/>
          <w:lang w:eastAsia="en-US"/>
        </w:rPr>
        <w:tab/>
      </w:r>
    </w:p>
    <w:p w:rsidR="001B76C2" w:rsidRDefault="001B76C2" w:rsidP="001B76C2">
      <w:pPr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1B76C2" w:rsidRDefault="001B76C2" w:rsidP="001B76C2"/>
    <w:p w:rsidR="0034383A" w:rsidRDefault="0034383A" w:rsidP="0034383A">
      <w:pPr>
        <w:rPr>
          <w:rStyle w:val="af0"/>
          <w:rFonts w:ascii="Verdana" w:hAnsi="Verdana"/>
          <w:color w:val="424242"/>
          <w:shd w:val="clear" w:color="auto" w:fill="FFFFFF"/>
        </w:rPr>
      </w:pPr>
    </w:p>
    <w:p w:rsidR="00CB5173" w:rsidRDefault="00CB5173" w:rsidP="0034383A">
      <w:pPr>
        <w:ind w:left="0"/>
        <w:rPr>
          <w:rFonts w:ascii="Magneto" w:hAnsi="Magneto"/>
          <w:color w:val="424242"/>
          <w:sz w:val="24"/>
          <w:szCs w:val="24"/>
          <w:lang w:eastAsia="ru-RU"/>
        </w:rPr>
      </w:pPr>
    </w:p>
    <w:p w:rsidR="0034383A" w:rsidRPr="0034383A" w:rsidRDefault="0034383A" w:rsidP="0034383A">
      <w:pPr>
        <w:ind w:left="0"/>
        <w:rPr>
          <w:rFonts w:asciiTheme="minorHAnsi" w:hAnsiTheme="minorHAnsi"/>
          <w:b/>
          <w:sz w:val="24"/>
          <w:szCs w:val="24"/>
        </w:rPr>
      </w:pPr>
    </w:p>
    <w:p w:rsidR="00CB5173" w:rsidRDefault="00CB5173">
      <w:pPr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575BD1" w:rsidRDefault="00575BD1">
      <w:pPr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575BD1" w:rsidRDefault="00575BD1">
      <w:pPr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575BD1" w:rsidRDefault="00575BD1">
      <w:pPr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CB5173" w:rsidRDefault="00CB5173" w:rsidP="00DF35D3">
      <w:pPr>
        <w:ind w:left="0"/>
        <w:sectPr w:rsidR="00CB5173">
          <w:footerReference w:type="default" r:id="rId8"/>
          <w:pgSz w:w="11906" w:h="16838"/>
          <w:pgMar w:top="1134" w:right="851" w:bottom="992" w:left="1276" w:header="720" w:footer="295" w:gutter="0"/>
          <w:cols w:space="720"/>
          <w:docGrid w:linePitch="360"/>
        </w:sectPr>
      </w:pPr>
    </w:p>
    <w:p w:rsidR="00CB5173" w:rsidRDefault="00CB5173" w:rsidP="00575BD1">
      <w:pPr>
        <w:ind w:left="0"/>
        <w:rPr>
          <w:rFonts w:ascii="Times New Roman" w:hAnsi="Times New Roman"/>
          <w:b/>
          <w:sz w:val="28"/>
          <w:szCs w:val="28"/>
        </w:rPr>
      </w:pPr>
    </w:p>
    <w:p w:rsidR="00CB5173" w:rsidRPr="00A50A1E" w:rsidRDefault="00A50A1E" w:rsidP="00A50A1E">
      <w:pPr>
        <w:ind w:left="0"/>
        <w:jc w:val="center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t xml:space="preserve">III. </w:t>
      </w:r>
      <w:r>
        <w:rPr>
          <w:rFonts w:ascii="Times New Roman" w:hAnsi="Times New Roman"/>
          <w:b/>
          <w:sz w:val="28"/>
        </w:rPr>
        <w:t xml:space="preserve">Технологическая карта досугово-игровой </w:t>
      </w:r>
      <w:r>
        <w:rPr>
          <w:rFonts w:ascii="Times New Roman" w:hAnsi="Times New Roman"/>
          <w:b/>
          <w:sz w:val="28"/>
          <w:szCs w:val="28"/>
        </w:rPr>
        <w:t>программы «Путешествие в страну, которой нет</w:t>
      </w:r>
      <w:r w:rsidR="00F467EB">
        <w:rPr>
          <w:rFonts w:ascii="Times New Roman" w:hAnsi="Times New Roman"/>
          <w:b/>
          <w:sz w:val="28"/>
          <w:szCs w:val="28"/>
        </w:rPr>
        <w:t>»</w:t>
      </w:r>
    </w:p>
    <w:p w:rsidR="00CB5173" w:rsidRDefault="00CB5173" w:rsidP="00A50A1E">
      <w:pPr>
        <w:ind w:left="0"/>
        <w:rPr>
          <w:rFonts w:ascii="Times New Roman" w:hAnsi="Times New Roman"/>
          <w:sz w:val="24"/>
          <w:szCs w:val="24"/>
        </w:rPr>
      </w:pPr>
    </w:p>
    <w:p w:rsidR="00CB5173" w:rsidRDefault="00CB5173">
      <w:pPr>
        <w:ind w:left="0"/>
        <w:jc w:val="center"/>
        <w:rPr>
          <w:rFonts w:ascii="Times New Roman" w:hAnsi="Times New Roman"/>
          <w:sz w:val="24"/>
          <w:szCs w:val="24"/>
        </w:rPr>
      </w:pPr>
    </w:p>
    <w:tbl>
      <w:tblPr>
        <w:tblW w:w="15178" w:type="dxa"/>
        <w:tblInd w:w="129" w:type="dxa"/>
        <w:tblLayout w:type="fixed"/>
        <w:tblLook w:val="0000" w:firstRow="0" w:lastRow="0" w:firstColumn="0" w:lastColumn="0" w:noHBand="0" w:noVBand="0"/>
      </w:tblPr>
      <w:tblGrid>
        <w:gridCol w:w="1822"/>
        <w:gridCol w:w="1843"/>
        <w:gridCol w:w="3969"/>
        <w:gridCol w:w="5386"/>
        <w:gridCol w:w="2158"/>
      </w:tblGrid>
      <w:tr w:rsidR="00CB5173" w:rsidTr="008C311C"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Pr="00EA4FEC" w:rsidRDefault="00F467EB">
            <w:pPr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4FEC">
              <w:rPr>
                <w:rFonts w:ascii="Times New Roman" w:hAnsi="Times New Roman"/>
                <w:b/>
                <w:sz w:val="24"/>
                <w:szCs w:val="24"/>
              </w:rPr>
              <w:t>Этапы ИДДП, их длительность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Pr="00EA4FEC" w:rsidRDefault="00F467EB">
            <w:pPr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4FEC">
              <w:rPr>
                <w:rFonts w:ascii="Times New Roman" w:hAnsi="Times New Roman"/>
                <w:b/>
                <w:sz w:val="24"/>
                <w:szCs w:val="24"/>
              </w:rPr>
              <w:t>Ожидаемое состояние участников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Pr="00EA4FEC" w:rsidRDefault="00F467EB">
            <w:pPr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4FEC">
              <w:rPr>
                <w:rFonts w:ascii="Times New Roman" w:hAnsi="Times New Roman"/>
                <w:b/>
                <w:sz w:val="24"/>
                <w:szCs w:val="24"/>
              </w:rPr>
              <w:t>Игровые действия участников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Pr="00EA4FEC" w:rsidRDefault="00F467EB">
            <w:pPr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4FEC">
              <w:rPr>
                <w:rFonts w:ascii="Times New Roman" w:hAnsi="Times New Roman"/>
                <w:b/>
                <w:sz w:val="24"/>
                <w:szCs w:val="24"/>
              </w:rPr>
              <w:t>Композиционное построение структурных элементов, события и т.п.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173" w:rsidRPr="00EA4FEC" w:rsidRDefault="00F467EB">
            <w:pPr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4FEC">
              <w:rPr>
                <w:rFonts w:ascii="Times New Roman" w:hAnsi="Times New Roman"/>
                <w:b/>
                <w:sz w:val="24"/>
                <w:szCs w:val="24"/>
              </w:rPr>
              <w:t>Вспомогательные средства, реквизит</w:t>
            </w:r>
          </w:p>
        </w:tc>
      </w:tr>
      <w:tr w:rsidR="00CB5173" w:rsidTr="008C311C"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CB5173" w:rsidTr="008C311C"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Экспозиция</w:t>
            </w:r>
          </w:p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 минут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Интерес к теме игры.</w:t>
            </w:r>
          </w:p>
          <w:p w:rsid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F467E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Удивление</w:t>
            </w:r>
            <w:r w:rsidR="00224EE2">
              <w:rPr>
                <w:rFonts w:ascii="Times New Roman" w:hAnsi="Times New Roman"/>
                <w:sz w:val="24"/>
                <w:szCs w:val="24"/>
              </w:rPr>
              <w:t>, что произошла ошибка вместо будущего, они из-за Вируса попадают в прошлое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76CA3" w:rsidRDefault="00176CA3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Смятение,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небольшая растерянность</w:t>
            </w:r>
            <w:r w:rsidR="004C23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F467E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Желание действовать</w:t>
            </w:r>
            <w:r w:rsidR="00224EE2">
              <w:rPr>
                <w:rFonts w:ascii="Times New Roman" w:hAnsi="Times New Roman"/>
                <w:sz w:val="24"/>
                <w:szCs w:val="24"/>
              </w:rPr>
              <w:t>, чтобы собрать все необходимые детали для Машины Времени и вернуться домой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Pr="00224EE2" w:rsidRDefault="00F467E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EE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Дети </w:t>
            </w:r>
            <w:r w:rsidR="001E043F" w:rsidRPr="00224EE2">
              <w:rPr>
                <w:rFonts w:ascii="Times New Roman" w:hAnsi="Times New Roman"/>
                <w:sz w:val="24"/>
                <w:szCs w:val="24"/>
              </w:rPr>
              <w:t>знакомятся с ученым Пол</w:t>
            </w:r>
            <w:r w:rsidR="00224EE2">
              <w:rPr>
                <w:rFonts w:ascii="Times New Roman" w:hAnsi="Times New Roman"/>
                <w:sz w:val="24"/>
                <w:szCs w:val="24"/>
              </w:rPr>
              <w:t>ё</w:t>
            </w:r>
            <w:r w:rsidR="001E043F" w:rsidRPr="00224EE2">
              <w:rPr>
                <w:rFonts w:ascii="Times New Roman" w:hAnsi="Times New Roman"/>
                <w:sz w:val="24"/>
                <w:szCs w:val="24"/>
              </w:rPr>
              <w:t>товым, входят в игровую ситуацию  путешествия</w:t>
            </w:r>
            <w:r w:rsidRPr="00224EE2">
              <w:rPr>
                <w:rFonts w:ascii="Times New Roman" w:hAnsi="Times New Roman"/>
                <w:sz w:val="24"/>
                <w:szCs w:val="24"/>
              </w:rPr>
              <w:t>.</w:t>
            </w:r>
            <w:r w:rsidR="001E043F" w:rsidRPr="00224EE2">
              <w:rPr>
                <w:rFonts w:ascii="Times New Roman" w:hAnsi="Times New Roman"/>
                <w:sz w:val="24"/>
                <w:szCs w:val="24"/>
              </w:rPr>
              <w:t xml:space="preserve"> Читают вместе с ним письмо про МВ-2023</w:t>
            </w:r>
            <w:r w:rsidR="00224EE2" w:rsidRPr="00224EE2">
              <w:rPr>
                <w:rFonts w:ascii="Times New Roman" w:hAnsi="Times New Roman"/>
                <w:sz w:val="24"/>
                <w:szCs w:val="24"/>
              </w:rPr>
              <w:t>. Переносятся с помощью волшебных слов.</w:t>
            </w:r>
          </w:p>
          <w:p w:rsid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24EE2" w:rsidRP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EE2">
              <w:rPr>
                <w:rFonts w:ascii="Times New Roman" w:hAnsi="Times New Roman"/>
                <w:sz w:val="24"/>
                <w:szCs w:val="24"/>
              </w:rPr>
              <w:t>Обнаруживают ошибку Вируса – знакомятся с новым игровым героем.</w:t>
            </w:r>
          </w:p>
          <w:p w:rsidR="00CB5173" w:rsidRDefault="00CB5173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24EE2" w:rsidRDefault="00224EE2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Понимают, что по ошибке, вместо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будущего, оказываются в прошлом в Советском Союзе. Знакомятся с новыми героями тех времен – Председателем отряда и пионерами.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176CA3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Выходит ведущий – ученый Полётов, знакомится с детьми, предлагает им отправиться в путешествие в будущее.</w:t>
            </w:r>
          </w:p>
          <w:p w:rsidR="00176CA3" w:rsidRDefault="00176CA3" w:rsidP="00176CA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Вместе с участниками находит письмо от профессора Всезнайкина, который оставляет им Машину Времени. Рассказывает им волшебные слова, благодаря которым они смогут отправиться в путешествие.</w:t>
            </w:r>
          </w:p>
          <w:p w:rsidR="00176CA3" w:rsidRDefault="00176CA3" w:rsidP="00176CA3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76CA3" w:rsidRDefault="00176CA3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Но, внезапно происходит ошибка систем и выскакивает компьютерный Вирус</w:t>
            </w:r>
            <w:r w:rsidR="008C311C">
              <w:rPr>
                <w:rFonts w:ascii="Times New Roman" w:hAnsi="Times New Roman"/>
                <w:sz w:val="24"/>
                <w:szCs w:val="24"/>
              </w:rPr>
              <w:t>, представляется и объясняет ребятам, что из-за него они попали не в будущее, а в прошлое.</w:t>
            </w:r>
          </w:p>
          <w:p w:rsidR="008C311C" w:rsidRDefault="008C311C" w:rsidP="008C311C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C2319" w:rsidRDefault="004C2319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C311C" w:rsidRDefault="008C311C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это время выходят герои того времени: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Председатель отряда с пионерами, знакомятся с участниками и объясняют, что попали те именно во времена Советского Союза. </w:t>
            </w:r>
          </w:p>
          <w:p w:rsidR="008C311C" w:rsidRDefault="008C311C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C311C" w:rsidRDefault="008C311C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Вирус подсказывает, что ребята смогут отправиться домой, если все вместе соберут необходимые детали и усовершенствуют МВ-2023. Детали Вирус будет отдавать детям за прохождения разных его творческих и познавательных конкурсов, игр, заданий и кейсов.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33BEF" w:rsidRDefault="00233BEF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Костюмы для действующих лиц.</w:t>
            </w:r>
          </w:p>
          <w:p w:rsidR="00EE668A" w:rsidRDefault="001A3F3B" w:rsidP="00EE668A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Мультимедийная видео-презентация; </w:t>
            </w:r>
            <w:r w:rsidR="008C311C">
              <w:rPr>
                <w:rFonts w:ascii="Times New Roman" w:hAnsi="Times New Roman"/>
                <w:sz w:val="24"/>
                <w:szCs w:val="24"/>
              </w:rPr>
              <w:t>Переключающийся свет и музыка в зале - для усиления эффекта путешествия и перемещения во времени</w:t>
            </w:r>
            <w:r w:rsidR="00EE668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E668A" w:rsidRDefault="00EE668A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8C311C">
              <w:rPr>
                <w:rFonts w:ascii="Times New Roman" w:hAnsi="Times New Roman"/>
                <w:sz w:val="24"/>
                <w:szCs w:val="24"/>
              </w:rPr>
              <w:t>кран, для отображения и детализации к</w:t>
            </w:r>
            <w:r>
              <w:rPr>
                <w:rFonts w:ascii="Times New Roman" w:hAnsi="Times New Roman"/>
                <w:sz w:val="24"/>
                <w:szCs w:val="24"/>
              </w:rPr>
              <w:t>абинета ученого, машины времени;</w:t>
            </w:r>
          </w:p>
          <w:p w:rsidR="00EE668A" w:rsidRDefault="00EE668A" w:rsidP="00EE668A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Звук ошибки приборов, </w:t>
            </w:r>
            <w:r w:rsidR="004C2319">
              <w:rPr>
                <w:rFonts w:ascii="Times New Roman" w:hAnsi="Times New Roman"/>
                <w:sz w:val="24"/>
                <w:szCs w:val="24"/>
              </w:rPr>
              <w:t xml:space="preserve">датчиков, электро-музыка на выход Вируса,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минусовка песни «Остров невезения» </w:t>
            </w:r>
            <w:r w:rsidRPr="00EE668A">
              <w:rPr>
                <w:rFonts w:ascii="Times New Roman" w:hAnsi="Times New Roman"/>
                <w:sz w:val="24"/>
              </w:rPr>
              <w:t>муз. А.Зацепина</w:t>
            </w:r>
            <w:r>
              <w:rPr>
                <w:rFonts w:ascii="Times New Roman" w:hAnsi="Times New Roman"/>
                <w:sz w:val="24"/>
              </w:rPr>
              <w:t xml:space="preserve">, музыка для </w:t>
            </w:r>
            <w:r>
              <w:rPr>
                <w:rFonts w:ascii="Times New Roman" w:hAnsi="Times New Roman"/>
                <w:sz w:val="24"/>
              </w:rPr>
              <w:lastRenderedPageBreak/>
              <w:t>выхода пионеров и председателя совета пионеров;</w:t>
            </w:r>
          </w:p>
          <w:p w:rsidR="008C311C" w:rsidRDefault="00EE668A" w:rsidP="00EE668A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Мультимедийный</w:t>
            </w:r>
            <w:r w:rsidR="008C311C">
              <w:rPr>
                <w:rFonts w:ascii="Times New Roman" w:hAnsi="Times New Roman"/>
                <w:sz w:val="24"/>
                <w:szCs w:val="24"/>
              </w:rPr>
              <w:t xml:space="preserve"> картинок времен СССР.</w:t>
            </w:r>
          </w:p>
          <w:p w:rsidR="00233BEF" w:rsidRDefault="008C311C" w:rsidP="008C311C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Декорации по бокам сцены: бюст Ленина, </w:t>
            </w:r>
            <w:r w:rsidR="00233BEF">
              <w:rPr>
                <w:rFonts w:ascii="Times New Roman" w:hAnsi="Times New Roman"/>
                <w:sz w:val="24"/>
                <w:szCs w:val="24"/>
              </w:rPr>
              <w:t>флаг СССР</w:t>
            </w:r>
            <w:r w:rsidR="00332619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B5173" w:rsidRDefault="00233BEF" w:rsidP="00EE668A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письмо от профессора Всзнайкина</w:t>
            </w:r>
            <w:r w:rsidR="00CA6314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CB5173" w:rsidTr="008C311C"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CB5173" w:rsidTr="00AB0CD9">
        <w:trPr>
          <w:trHeight w:val="414"/>
        </w:trPr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действия</w:t>
            </w:r>
          </w:p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74314B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 w:rsidP="0074314B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Игровой энтузиазм.</w:t>
            </w:r>
          </w:p>
          <w:p w:rsidR="00245FF2" w:rsidRDefault="00F467E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Ощущение командного духа. </w:t>
            </w:r>
          </w:p>
          <w:p w:rsidR="00CB5173" w:rsidRDefault="00F467E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Понимание (при помощи </w:t>
            </w:r>
            <w:r w:rsidR="0074314B">
              <w:rPr>
                <w:rFonts w:ascii="Times New Roman" w:hAnsi="Times New Roman"/>
                <w:sz w:val="24"/>
                <w:szCs w:val="24"/>
              </w:rPr>
              <w:t>взрослых</w:t>
            </w:r>
            <w:r>
              <w:rPr>
                <w:rFonts w:ascii="Times New Roman" w:hAnsi="Times New Roman"/>
                <w:sz w:val="24"/>
                <w:szCs w:val="24"/>
              </w:rPr>
              <w:t>), что возникающие в команде конфликтные ситуации мешают достижению результата, а успеха можно достичь только согласованными действиями.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74314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Сначала дет</w:t>
            </w:r>
            <w:r w:rsidR="00EF5FD9">
              <w:rPr>
                <w:rFonts w:ascii="Times New Roman" w:hAnsi="Times New Roman"/>
                <w:sz w:val="24"/>
                <w:szCs w:val="24"/>
              </w:rPr>
              <w:t>ям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8605C">
              <w:rPr>
                <w:rFonts w:ascii="Times New Roman" w:hAnsi="Times New Roman"/>
                <w:sz w:val="24"/>
                <w:szCs w:val="24"/>
              </w:rPr>
              <w:t xml:space="preserve">в игре </w:t>
            </w:r>
            <w:r w:rsidR="00EF5FD9">
              <w:rPr>
                <w:rFonts w:ascii="Times New Roman" w:hAnsi="Times New Roman"/>
                <w:sz w:val="24"/>
                <w:szCs w:val="24"/>
              </w:rPr>
              <w:t xml:space="preserve">предлагают «пропустить» через себя Кольцо дружбы, удачно справившись с данной задачей, получают </w:t>
            </w:r>
            <w:r>
              <w:rPr>
                <w:rFonts w:ascii="Times New Roman" w:hAnsi="Times New Roman"/>
                <w:sz w:val="24"/>
                <w:szCs w:val="24"/>
              </w:rPr>
              <w:t>1-ю деталь для МВ.</w:t>
            </w: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4314B" w:rsidRDefault="0074314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Далее новоявленным пионерам предлагается собрать «Советское домино» - </w:t>
            </w:r>
            <w:r w:rsidRPr="0074314B"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найти и соединить 1 сторону аббревиатуры с ее расшифровкой на другой части домино</w:t>
            </w: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. Получают 2-ю деталь.</w:t>
            </w:r>
          </w:p>
          <w:p w:rsidR="0074314B" w:rsidRPr="00662B7D" w:rsidRDefault="0074314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B7D">
              <w:rPr>
                <w:rFonts w:ascii="Times New Roman" w:hAnsi="Times New Roman"/>
                <w:sz w:val="24"/>
                <w:szCs w:val="24"/>
              </w:rPr>
              <w:t>За тем участникам</w:t>
            </w:r>
            <w:r w:rsidR="00310BEA">
              <w:rPr>
                <w:rFonts w:ascii="Times New Roman" w:hAnsi="Times New Roman"/>
                <w:sz w:val="24"/>
                <w:szCs w:val="24"/>
              </w:rPr>
              <w:t xml:space="preserve"> предоставляют возможность немного подвигаться </w:t>
            </w:r>
            <w:r w:rsidR="005D2555">
              <w:rPr>
                <w:rFonts w:ascii="Times New Roman" w:hAnsi="Times New Roman"/>
                <w:sz w:val="24"/>
                <w:szCs w:val="24"/>
              </w:rPr>
              <w:t xml:space="preserve">и повторить движения за взрослыми </w:t>
            </w:r>
            <w:r w:rsidR="00310BEA">
              <w:rPr>
                <w:rFonts w:ascii="Times New Roman" w:hAnsi="Times New Roman"/>
                <w:sz w:val="24"/>
                <w:szCs w:val="24"/>
              </w:rPr>
              <w:t xml:space="preserve">в игре с ускорением «Быть похожими хотят..», </w:t>
            </w:r>
            <w:r w:rsidR="00310BEA" w:rsidRPr="00310BEA">
              <w:rPr>
                <w:rFonts w:ascii="Times New Roman" w:hAnsi="Times New Roman"/>
                <w:sz w:val="24"/>
                <w:szCs w:val="24"/>
                <w:lang w:eastAsia="ru-RU"/>
              </w:rPr>
              <w:t>на экране проектора показываются движения, а дети повторяют их стоя на месте</w:t>
            </w:r>
            <w:r w:rsidR="00310B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Получают </w:t>
            </w:r>
            <w:r w:rsidR="00EF5FD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310BEA">
              <w:rPr>
                <w:rFonts w:ascii="Times New Roman" w:hAnsi="Times New Roman"/>
                <w:sz w:val="24"/>
                <w:szCs w:val="24"/>
                <w:lang w:eastAsia="ru-RU"/>
              </w:rPr>
              <w:t>-ю деталь.</w:t>
            </w: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4314B" w:rsidRPr="00662B7D" w:rsidRDefault="0074314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B7D">
              <w:rPr>
                <w:rFonts w:ascii="Times New Roman" w:hAnsi="Times New Roman"/>
                <w:sz w:val="24"/>
                <w:szCs w:val="24"/>
              </w:rPr>
              <w:t>Далее</w:t>
            </w:r>
            <w:r w:rsidR="00310B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10BEA" w:rsidRPr="00310BEA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приглашаются 11 наиболее активных, смелых </w:t>
            </w:r>
            <w:r w:rsidR="00310BEA">
              <w:rPr>
                <w:rFonts w:ascii="Times New Roman" w:hAnsi="Times New Roman"/>
                <w:sz w:val="24"/>
                <w:szCs w:val="28"/>
                <w:lang w:eastAsia="ru-RU"/>
              </w:rPr>
              <w:t>ребят</w:t>
            </w:r>
            <w:r w:rsidR="00310BEA" w:rsidRPr="00310BEA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 на центр сцены, каждому вручается большая распечатанная картинка монеты различным эквивалентом, сообща они подн</w:t>
            </w:r>
            <w:r w:rsidR="00310BEA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имают </w:t>
            </w:r>
            <w:r w:rsidR="00310BEA" w:rsidRPr="00310BEA">
              <w:rPr>
                <w:rFonts w:ascii="Times New Roman" w:hAnsi="Times New Roman"/>
                <w:sz w:val="24"/>
                <w:szCs w:val="28"/>
                <w:lang w:eastAsia="ru-RU"/>
              </w:rPr>
              <w:t>табличку, картинку той или иной монеты, на которую можно было купить определенный продукт, вещь</w:t>
            </w:r>
            <w:r w:rsidR="00310BEA">
              <w:rPr>
                <w:rFonts w:ascii="Times New Roman" w:hAnsi="Times New Roman"/>
                <w:sz w:val="24"/>
                <w:szCs w:val="28"/>
                <w:lang w:eastAsia="ru-RU"/>
              </w:rPr>
              <w:t>. После чего получают</w:t>
            </w:r>
            <w:r w:rsidR="00EF5FD9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 4</w:t>
            </w:r>
            <w:r w:rsidR="00310BEA">
              <w:rPr>
                <w:rFonts w:ascii="Times New Roman" w:hAnsi="Times New Roman"/>
                <w:sz w:val="24"/>
                <w:szCs w:val="28"/>
                <w:lang w:eastAsia="ru-RU"/>
              </w:rPr>
              <w:t>-ю деталь для МВ.</w:t>
            </w: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A4A94" w:rsidRDefault="00AA4A94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4314B" w:rsidRDefault="0074314B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После</w:t>
            </w:r>
            <w:r w:rsidR="00310BEA">
              <w:rPr>
                <w:rFonts w:ascii="Times New Roman" w:hAnsi="Times New Roman"/>
                <w:sz w:val="24"/>
                <w:szCs w:val="24"/>
              </w:rPr>
              <w:t xml:space="preserve"> участникам предлагают поучаствовать в игре «Музыкальные перевертыши», где </w:t>
            </w:r>
            <w:r w:rsidR="00310BE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им </w:t>
            </w:r>
            <w:r w:rsidR="00310BEA" w:rsidRP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необходимо расшифровать детские песни, которые Вирус читает в противоположном значении</w:t>
            </w:r>
            <w:r w:rsid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. Получают </w:t>
            </w:r>
            <w:r w:rsidR="00EF5FD9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5</w:t>
            </w:r>
            <w:r w:rsid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-ю деталь.</w:t>
            </w: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4314B" w:rsidRDefault="0074314B" w:rsidP="0074314B">
            <w:pPr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 тем</w:t>
            </w:r>
            <w:r w:rsidR="00310B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10BEA" w:rsidRP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Вирус</w:t>
            </w:r>
            <w:r w:rsid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 в игре-кроссворде «Знатоки СССР» </w:t>
            </w:r>
            <w:r w:rsidR="00310BEA" w:rsidRP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задает детям вопросы, а они должны вписать на него односложный ответ, помещающийся в кроссвордные ячейки</w:t>
            </w:r>
            <w:r w:rsid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. За прохождение этого задания получают </w:t>
            </w:r>
            <w:r w:rsidR="00EF5FD9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6</w:t>
            </w:r>
            <w:r w:rsidR="00310BEA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-ю деталь для МВ.</w:t>
            </w: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74314B">
            <w:pPr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74314B" w:rsidRPr="00AB0CD9" w:rsidRDefault="00C10844" w:rsidP="00EF5FD9">
            <w:pPr>
              <w:ind w:left="0"/>
              <w:jc w:val="both"/>
              <w:rPr>
                <w:rFonts w:ascii="Times New Roman" w:eastAsiaTheme="minorHAnsi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После 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ребятам предлагается поучаствовать в творческой мастерской «Лишь мастак поднимет флаг» - они</w:t>
            </w:r>
            <w:r w:rsidRPr="00C10844">
              <w:rPr>
                <w:rFonts w:ascii="Times New Roman" w:eastAsiaTheme="minorHAnsi" w:hAnsi="Times New Roman"/>
                <w:sz w:val="24"/>
                <w:lang w:eastAsia="en-US"/>
              </w:rPr>
              <w:t xml:space="preserve"> подходят к столам с заранее разложенными материалами: цветная бумага, ножницы, клей, пластмассовые трубочки, и сообща изготавливают флаги по поэтапной инструкции на экране при помощи взрослых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.</w:t>
            </w:r>
            <w:r w:rsidR="00AB0CD9">
              <w:rPr>
                <w:rFonts w:ascii="Times New Roman" w:eastAsiaTheme="minorHAnsi" w:hAnsi="Times New Roman"/>
                <w:sz w:val="24"/>
                <w:lang w:eastAsia="en-US"/>
              </w:rPr>
              <w:t xml:space="preserve"> За это получают </w:t>
            </w:r>
            <w:r w:rsidR="00EF5FD9">
              <w:rPr>
                <w:rFonts w:ascii="Times New Roman" w:eastAsiaTheme="minorHAnsi" w:hAnsi="Times New Roman"/>
                <w:sz w:val="24"/>
                <w:lang w:eastAsia="en-US"/>
              </w:rPr>
              <w:t>7</w:t>
            </w:r>
            <w:r w:rsidR="00AB0CD9">
              <w:rPr>
                <w:rFonts w:ascii="Times New Roman" w:eastAsiaTheme="minorHAnsi" w:hAnsi="Times New Roman"/>
                <w:sz w:val="24"/>
                <w:lang w:eastAsia="en-US"/>
              </w:rPr>
              <w:t>-ю деталь.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EF5FD9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Вирус</w:t>
            </w:r>
            <w:r w:rsidR="007B7194">
              <w:rPr>
                <w:rFonts w:ascii="Times New Roman" w:hAnsi="Times New Roman"/>
                <w:sz w:val="24"/>
                <w:szCs w:val="24"/>
              </w:rPr>
              <w:t xml:space="preserve"> предлагает детям</w:t>
            </w:r>
            <w:r w:rsidR="0098605C">
              <w:rPr>
                <w:rFonts w:ascii="Times New Roman" w:hAnsi="Times New Roman"/>
                <w:sz w:val="24"/>
                <w:szCs w:val="24"/>
              </w:rPr>
              <w:t xml:space="preserve"> в игре</w:t>
            </w:r>
            <w:r w:rsidR="007B71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«пропустить» через себя Кольцо дружбы, а именно </w:t>
            </w:r>
            <w:r w:rsidRPr="00EF5FD9">
              <w:rPr>
                <w:rFonts w:ascii="Times New Roman" w:hAnsi="Times New Roman"/>
                <w:sz w:val="24"/>
                <w:szCs w:val="24"/>
              </w:rPr>
              <w:t>делит участников на несколько групп, в зависимости от количества присутствующих. Каждая группа встает в круг и берется за руки. На руке у одного висит веревочное кольцо - завязанная скакалка/лента. Не разрывая рук</w:t>
            </w:r>
            <w:r w:rsidR="0098605C">
              <w:rPr>
                <w:rFonts w:ascii="Times New Roman" w:hAnsi="Times New Roman"/>
                <w:sz w:val="24"/>
                <w:szCs w:val="24"/>
              </w:rPr>
              <w:t>,</w:t>
            </w:r>
            <w:r w:rsidRPr="00EF5FD9">
              <w:rPr>
                <w:rFonts w:ascii="Times New Roman" w:hAnsi="Times New Roman"/>
                <w:sz w:val="24"/>
                <w:szCs w:val="24"/>
              </w:rPr>
              <w:t xml:space="preserve"> все должны пролезть сквозь него и вернуть кольцо обратно.</w:t>
            </w:r>
            <w:r w:rsidR="002A79EC">
              <w:rPr>
                <w:rFonts w:ascii="Times New Roman" w:hAnsi="Times New Roman"/>
                <w:sz w:val="24"/>
                <w:szCs w:val="24"/>
              </w:rPr>
              <w:t xml:space="preserve"> Вирус за это отдает участникам 1-ю деталь для МВ.</w:t>
            </w: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5FF2" w:rsidRDefault="00245FF2" w:rsidP="007B7194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A79EC" w:rsidRDefault="002A79EC" w:rsidP="007B7194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Далее Вирус предлагает детям поиграть в «Советское домино», где </w:t>
            </w:r>
            <w:r w:rsidRPr="002A79EC"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необходимо найти и соединить 1 сторону аббревиатуры с ее расшифровкой на другой части домино</w:t>
            </w: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.  После выполнения задания отдает 2-ю деталь.</w:t>
            </w: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2A79EC" w:rsidRDefault="002A79EC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После Вирус предоставляет возможность ребятам подвигаться в игре с ускорением «Быт</w:t>
            </w:r>
            <w:r w:rsidR="005D2555"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 xml:space="preserve">ь похожими хотят», танцуют, дети повторяют движения за </w:t>
            </w: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взрослы</w:t>
            </w:r>
            <w:r w:rsidR="005D2555"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ми</w:t>
            </w: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 xml:space="preserve">. Вирус вручает </w:t>
            </w:r>
            <w:r w:rsidR="00EF5FD9"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3</w:t>
            </w: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>-ю деталь.</w:t>
            </w: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245FF2" w:rsidRDefault="00245FF2" w:rsidP="002A79EC">
            <w:pPr>
              <w:pStyle w:val="ad"/>
              <w:ind w:left="0"/>
              <w:jc w:val="both"/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</w:pPr>
          </w:p>
          <w:p w:rsidR="007C6020" w:rsidRDefault="007C6020" w:rsidP="002A79EC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8"/>
                <w:lang w:eastAsia="ru-RU"/>
              </w:rPr>
              <w:t xml:space="preserve">Далее Вирус приглашает всех поучаствовать в игре-викторине «Цена вопроса», где </w:t>
            </w:r>
            <w:r w:rsidRPr="007C6020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11 детей 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выходят </w:t>
            </w:r>
            <w:r w:rsidRPr="007C6020">
              <w:rPr>
                <w:rFonts w:ascii="Times New Roman" w:hAnsi="Times New Roman"/>
                <w:sz w:val="24"/>
                <w:szCs w:val="28"/>
                <w:lang w:eastAsia="ru-RU"/>
              </w:rPr>
              <w:t>на центр сцены, каждому вручается большая распечатанная картинка монеты различным эквивалентом, сообща они должны поднять табличку, картинку той или иной монеты, на которую можно было купить определенный продукт, вещь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. После этого задания получают  </w:t>
            </w:r>
            <w:r w:rsidR="00EF5FD9">
              <w:rPr>
                <w:rFonts w:ascii="Times New Roman" w:hAnsi="Times New Roman"/>
                <w:sz w:val="24"/>
                <w:szCs w:val="28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-ю деталь ля МВ.</w:t>
            </w: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7C6020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7C6020" w:rsidRDefault="007C6020" w:rsidP="007C6020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За тем Вирус предлагает участникам новую игру «Музыкальные перевертыши», где </w:t>
            </w:r>
            <w:r w:rsidRPr="007C6020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необходимо расшифровать детские песни, которые Вирус </w:t>
            </w:r>
            <w:r w:rsidRPr="007C6020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lastRenderedPageBreak/>
              <w:t>читает в противоположном значении</w:t>
            </w:r>
            <w:r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. </w:t>
            </w:r>
            <w:r w:rsidR="00845DC8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Вирус вручает </w:t>
            </w:r>
            <w:r w:rsidR="00EF5FD9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5</w:t>
            </w:r>
            <w:r w:rsidR="00845DC8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>-ю деталь.</w:t>
            </w: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</w:pPr>
          </w:p>
          <w:p w:rsidR="00845DC8" w:rsidRDefault="00845DC8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После </w:t>
            </w:r>
            <w:r w:rsidR="004359B9">
              <w:rPr>
                <w:rFonts w:ascii="Times New Roman" w:hAnsi="Times New Roman"/>
                <w:iCs/>
                <w:sz w:val="24"/>
                <w:szCs w:val="27"/>
                <w:shd w:val="clear" w:color="auto" w:fill="FFFFFF"/>
              </w:rPr>
              <w:t xml:space="preserve">Вирус преподносит детям и взрослым игру-кроссворд «Знатоки СССР», где </w:t>
            </w:r>
            <w:r w:rsidR="004359B9" w:rsidRPr="004359B9">
              <w:rPr>
                <w:rFonts w:ascii="Times New Roman" w:hAnsi="Times New Roman"/>
                <w:sz w:val="24"/>
              </w:rPr>
              <w:t xml:space="preserve">задает детям </w:t>
            </w:r>
            <w:r w:rsidR="004359B9">
              <w:rPr>
                <w:rFonts w:ascii="Times New Roman" w:hAnsi="Times New Roman"/>
                <w:sz w:val="24"/>
              </w:rPr>
              <w:t xml:space="preserve">различные </w:t>
            </w:r>
            <w:r w:rsidR="004359B9" w:rsidRPr="004359B9">
              <w:rPr>
                <w:rFonts w:ascii="Times New Roman" w:hAnsi="Times New Roman"/>
                <w:sz w:val="24"/>
              </w:rPr>
              <w:t>вопросы, а они должны вписать на него односложный ответ, помещающийся в кроссвордные ячейки</w:t>
            </w:r>
            <w:r w:rsidR="004359B9">
              <w:rPr>
                <w:rFonts w:ascii="Times New Roman" w:hAnsi="Times New Roman"/>
                <w:sz w:val="24"/>
              </w:rPr>
              <w:t xml:space="preserve">. Вирус отдает </w:t>
            </w:r>
            <w:r w:rsidR="00EF5FD9">
              <w:rPr>
                <w:rFonts w:ascii="Times New Roman" w:hAnsi="Times New Roman"/>
                <w:sz w:val="24"/>
              </w:rPr>
              <w:t>6</w:t>
            </w:r>
            <w:r w:rsidR="004359B9">
              <w:rPr>
                <w:rFonts w:ascii="Times New Roman" w:hAnsi="Times New Roman"/>
                <w:sz w:val="24"/>
              </w:rPr>
              <w:t>-ю деталь для МВ.</w:t>
            </w: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</w:p>
          <w:p w:rsidR="00AB0CD9" w:rsidRDefault="00AB0CD9" w:rsidP="004359B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</w:rPr>
            </w:pPr>
          </w:p>
          <w:p w:rsidR="004359B9" w:rsidRDefault="004359B9" w:rsidP="00EF5FD9">
            <w:pPr>
              <w:pStyle w:val="ad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Далее ребятам предоставляется возможность поработать в творческой мастерской «Лишь мастак поднимет флаг». </w:t>
            </w:r>
            <w:r w:rsidRPr="004359B9">
              <w:rPr>
                <w:rFonts w:ascii="Times New Roman" w:eastAsiaTheme="minorHAnsi" w:hAnsi="Times New Roman"/>
                <w:sz w:val="24"/>
                <w:lang w:eastAsia="en-US"/>
              </w:rPr>
              <w:t xml:space="preserve">Дети сообща изготавливают флаги по поэтапной инструкции на экране при помощи 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 xml:space="preserve">с </w:t>
            </w:r>
            <w:r w:rsidRPr="004359B9">
              <w:rPr>
                <w:rFonts w:ascii="Times New Roman" w:eastAsiaTheme="minorHAnsi" w:hAnsi="Times New Roman"/>
                <w:sz w:val="24"/>
                <w:lang w:eastAsia="en-US"/>
              </w:rPr>
              <w:t>заранее разложенными материалами: цветн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ой</w:t>
            </w:r>
            <w:r w:rsidRPr="004359B9">
              <w:rPr>
                <w:rFonts w:ascii="Times New Roman" w:eastAsiaTheme="minorHAnsi" w:hAnsi="Times New Roman"/>
                <w:sz w:val="24"/>
                <w:lang w:eastAsia="en-US"/>
              </w:rPr>
              <w:t xml:space="preserve"> бумаг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ой</w:t>
            </w:r>
            <w:r w:rsidRPr="004359B9">
              <w:rPr>
                <w:rFonts w:ascii="Times New Roman" w:eastAsiaTheme="minorHAnsi" w:hAnsi="Times New Roman"/>
                <w:sz w:val="24"/>
                <w:lang w:eastAsia="en-US"/>
              </w:rPr>
              <w:t>, ножниц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ами</w:t>
            </w:r>
            <w:r w:rsidRPr="004359B9">
              <w:rPr>
                <w:rFonts w:ascii="Times New Roman" w:eastAsiaTheme="minorHAnsi" w:hAnsi="Times New Roman"/>
                <w:sz w:val="24"/>
                <w:lang w:eastAsia="en-US"/>
              </w:rPr>
              <w:t xml:space="preserve">, 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 xml:space="preserve">клеем, пластмассовыми трубочками-держателями. За это получают </w:t>
            </w:r>
            <w:r w:rsidR="00EF5FD9">
              <w:rPr>
                <w:rFonts w:ascii="Times New Roman" w:eastAsiaTheme="minorHAnsi" w:hAnsi="Times New Roman"/>
                <w:sz w:val="24"/>
                <w:lang w:eastAsia="en-US"/>
              </w:rPr>
              <w:t>7</w:t>
            </w:r>
            <w:r>
              <w:rPr>
                <w:rFonts w:ascii="Times New Roman" w:eastAsiaTheme="minorHAnsi" w:hAnsi="Times New Roman"/>
                <w:sz w:val="24"/>
                <w:lang w:eastAsia="en-US"/>
              </w:rPr>
              <w:t>-ю деталь.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677D" w:rsidRDefault="00CE677D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Переключающийся свет и музыка в зале; </w:t>
            </w:r>
          </w:p>
          <w:p w:rsidR="00CE677D" w:rsidRDefault="00CE677D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Реквизит: 7 деталей для МШ  различных материалов и </w:t>
            </w:r>
            <w:r w:rsidR="000E16A1">
              <w:rPr>
                <w:rFonts w:ascii="Times New Roman" w:hAnsi="Times New Roman"/>
                <w:sz w:val="24"/>
                <w:szCs w:val="24"/>
              </w:rPr>
              <w:t>цветов;</w:t>
            </w:r>
          </w:p>
          <w:p w:rsidR="000E16A1" w:rsidRDefault="000E16A1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Декорации по бокам сцены: бюст Ленина, флаг СССР;</w:t>
            </w:r>
          </w:p>
          <w:p w:rsidR="00CE677D" w:rsidRDefault="00CE677D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Мультимедийный экран, на котором отображается текст на экране, плюс песни </w:t>
            </w:r>
            <w:r w:rsidRPr="00CE677D">
              <w:rPr>
                <w:rFonts w:ascii="Times New Roman" w:hAnsi="Times New Roman"/>
                <w:sz w:val="24"/>
                <w:szCs w:val="24"/>
              </w:rPr>
              <w:t>«</w:t>
            </w:r>
            <w:r w:rsidRPr="00CE677D">
              <w:rPr>
                <w:rFonts w:ascii="Times New Roman" w:hAnsi="Times New Roman"/>
                <w:sz w:val="24"/>
                <w:szCs w:val="24"/>
                <w:lang w:eastAsia="ru-RU"/>
              </w:rPr>
              <w:t>Взвейтесь кострами синие ночи»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(1 куплет и припев);</w:t>
            </w:r>
          </w:p>
          <w:p w:rsidR="00245FF2" w:rsidRDefault="00CE677D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lastRenderedPageBreak/>
              <w:t>Реквизит напечатанных карточек домино</w:t>
            </w:r>
            <w:r w:rsidR="00245FF2">
              <w:rPr>
                <w:rFonts w:ascii="Times New Roman" w:hAnsi="Times New Roman"/>
                <w:sz w:val="24"/>
                <w:szCs w:val="28"/>
                <w:lang w:eastAsia="ru-RU"/>
              </w:rPr>
              <w:t>;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 </w:t>
            </w:r>
          </w:p>
          <w:p w:rsidR="00245FF2" w:rsidRDefault="00245FF2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245FF2" w:rsidRDefault="00245FF2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  <w:p w:rsidR="00CE677D" w:rsidRDefault="000E16A1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Музыка: песня с ускорением «Танец маленьких утят», на мультимедийном экране отображается видео с движениями танца;</w:t>
            </w:r>
          </w:p>
          <w:p w:rsidR="000E16A1" w:rsidRDefault="000E16A1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Реквизит для игры –викторины «Цена вопроса»: 11 вырезанных карточек-монет копеек и рублей в различном денежном эквиваленте, экран, отображающий вещи, предметы, которые можно купить на определенную сумму;</w:t>
            </w:r>
          </w:p>
          <w:p w:rsidR="000E16A1" w:rsidRDefault="000E16A1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Музыка: отрывки детских песен, которые 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lastRenderedPageBreak/>
              <w:t>включаются в игре «Музыкальные перевертыши», когда дети отгадали ту или иную песню;</w:t>
            </w:r>
          </w:p>
          <w:p w:rsidR="000E16A1" w:rsidRDefault="000E16A1" w:rsidP="00CE677D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Мультимедийный экран отображающий слайдами вопросы с ячейками для ответов, чистые листы для размышления и вариантов ответов в игре «Знатоки СССР»;</w:t>
            </w:r>
          </w:p>
          <w:p w:rsidR="00CB5173" w:rsidRPr="000E16A1" w:rsidRDefault="000E16A1" w:rsidP="000E16A1">
            <w:pPr>
              <w:ind w:left="0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Подготовленная бумага, ножницы, клей, трубочки-держатели для создания флагов в творческой мастерской «Лишь мастак поднимет флаг».</w:t>
            </w:r>
          </w:p>
        </w:tc>
      </w:tr>
      <w:tr w:rsidR="00CB5173" w:rsidTr="00CA6314">
        <w:trPr>
          <w:trHeight w:val="839"/>
        </w:trPr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Кульминация</w:t>
            </w:r>
          </w:p>
          <w:p w:rsidR="00CB5173" w:rsidRDefault="0074314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F467EB">
              <w:rPr>
                <w:rFonts w:ascii="Times New Roman" w:hAnsi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B0CD9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Чувство ожи</w:t>
            </w:r>
            <w:r w:rsidR="00AB0CD9">
              <w:rPr>
                <w:rFonts w:ascii="Times New Roman" w:hAnsi="Times New Roman"/>
                <w:sz w:val="24"/>
                <w:szCs w:val="24"/>
              </w:rPr>
              <w:t>дания, что двигатель заработает.</w:t>
            </w: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A6314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Чувство </w:t>
            </w:r>
            <w:r w:rsidR="00CA6314">
              <w:rPr>
                <w:rFonts w:ascii="Times New Roman" w:hAnsi="Times New Roman"/>
                <w:sz w:val="24"/>
                <w:szCs w:val="24"/>
              </w:rPr>
              <w:t>растерянности, немного разочарованности, что Машина Времени завелась не до конца.</w:t>
            </w:r>
          </w:p>
          <w:p w:rsidR="00CA6314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Ощущение </w:t>
            </w:r>
          </w:p>
          <w:p w:rsidR="00CA6314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467EB">
              <w:rPr>
                <w:rFonts w:ascii="Times New Roman" w:hAnsi="Times New Roman"/>
                <w:sz w:val="24"/>
                <w:szCs w:val="24"/>
              </w:rPr>
              <w:t>бщности</w:t>
            </w:r>
            <w:r w:rsidR="00CA6314">
              <w:rPr>
                <w:rFonts w:ascii="Times New Roman" w:hAnsi="Times New Roman"/>
                <w:sz w:val="24"/>
                <w:szCs w:val="24"/>
              </w:rPr>
              <w:t>, что они при помощи «толчка»</w:t>
            </w:r>
            <w:r w:rsidR="00F2286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A6314">
              <w:rPr>
                <w:rFonts w:ascii="Times New Roman" w:hAnsi="Times New Roman"/>
                <w:sz w:val="24"/>
                <w:szCs w:val="24"/>
              </w:rPr>
              <w:t>-последней игры с залом смогут завести двигатель Машины.</w:t>
            </w:r>
          </w:p>
          <w:p w:rsidR="00CB5173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Чувство </w:t>
            </w:r>
            <w:r w:rsidR="00CE677D">
              <w:rPr>
                <w:rFonts w:ascii="Times New Roman" w:hAnsi="Times New Roman"/>
                <w:sz w:val="24"/>
                <w:szCs w:val="24"/>
              </w:rPr>
              <w:t xml:space="preserve">радости, что </w:t>
            </w:r>
            <w:r>
              <w:rPr>
                <w:rFonts w:ascii="Times New Roman" w:hAnsi="Times New Roman"/>
                <w:sz w:val="24"/>
                <w:szCs w:val="24"/>
              </w:rPr>
              <w:t>двигатель заработал.</w:t>
            </w:r>
          </w:p>
          <w:p w:rsidR="00F22863" w:rsidRDefault="00F22863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Чувства единения и сплоченности</w:t>
            </w:r>
            <w:r w:rsidR="00AB0CD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B0CD9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Собрав все недостающие элементы для усовершенствованной Машины Времени, детям предлагается всем вместе ее запустить. </w:t>
            </w: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Но, немного поработав, двигатель замолкает, а датчики системы гаснут.</w:t>
            </w: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A6314" w:rsidRDefault="00CA6314" w:rsidP="00CA6314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Им предлагается сделать небольшой «толчок», чтобы агрегат заработал в полную мощность, а именно поучаствовать в небольшой игре с залом «Это я, это я, это все мои друзья». </w:t>
            </w:r>
            <w:r w:rsidRPr="00CA6314">
              <w:rPr>
                <w:rFonts w:ascii="Times New Roman" w:hAnsi="Times New Roman"/>
                <w:bCs/>
                <w:sz w:val="24"/>
                <w:shd w:val="clear" w:color="auto" w:fill="FFFFFF"/>
              </w:rPr>
              <w:t>Детям и взрослым  задаются шуточные вопросы, на которые они отвечают: «Это я, это я, это все мои друзья!»</w:t>
            </w: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>.</w:t>
            </w:r>
          </w:p>
          <w:p w:rsidR="00AB0CD9" w:rsidRDefault="00AB0CD9" w:rsidP="00CA6314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CA6314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 xml:space="preserve">После этого они вновь пытаются завести Машину времени и у них все получается. Машина </w:t>
            </w:r>
            <w:r w:rsidR="00AB0CD9">
              <w:rPr>
                <w:rFonts w:ascii="Times New Roman" w:hAnsi="Times New Roman"/>
                <w:bCs/>
                <w:sz w:val="24"/>
                <w:shd w:val="clear" w:color="auto" w:fill="FFFFFF"/>
              </w:rPr>
              <w:t>Времени готова для полетов,</w:t>
            </w: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 xml:space="preserve"> дети</w:t>
            </w:r>
            <w:r w:rsidR="00AA4A94">
              <w:rPr>
                <w:rFonts w:ascii="Times New Roman" w:hAnsi="Times New Roman"/>
                <w:bCs/>
                <w:sz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>- вернуться в будущее, а именно</w:t>
            </w:r>
            <w:r w:rsidR="00701A90">
              <w:rPr>
                <w:rFonts w:ascii="Times New Roman" w:hAnsi="Times New Roman"/>
                <w:bCs/>
                <w:sz w:val="24"/>
                <w:shd w:val="clear" w:color="auto" w:fill="FFFFFF"/>
              </w:rPr>
              <w:t>,</w:t>
            </w: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 xml:space="preserve"> обратно домой.</w:t>
            </w:r>
          </w:p>
          <w:p w:rsidR="00CB5173" w:rsidRDefault="00CB5173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B0CD9" w:rsidRDefault="00CA6314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Собрав все недостающие элементы для усовершенствованной Машины Времени, ученый Полётов предлагается всем вместе ее запустить. </w:t>
            </w: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CA6314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Но, немного поработав, двигатель замолкает, а датчики системы гаснут.</w:t>
            </w:r>
            <w:r w:rsidR="00A47E0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22863" w:rsidRDefault="00AB0CD9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A47E0A">
              <w:rPr>
                <w:rFonts w:ascii="Times New Roman" w:hAnsi="Times New Roman"/>
                <w:sz w:val="24"/>
                <w:szCs w:val="24"/>
              </w:rPr>
              <w:t>ионеры приходят на помощь и выдвигают идею, что необходим своеобразный «толчок», который поможет сделать небольшая игра с залом «Это я, это я, это все мои друзья»</w:t>
            </w:r>
            <w:r w:rsidR="00F22863">
              <w:rPr>
                <w:rFonts w:ascii="Times New Roman" w:hAnsi="Times New Roman"/>
                <w:sz w:val="24"/>
                <w:szCs w:val="24"/>
              </w:rPr>
              <w:t xml:space="preserve">. Они </w:t>
            </w:r>
            <w:r w:rsidR="00F22863">
              <w:rPr>
                <w:rFonts w:ascii="Times New Roman" w:hAnsi="Times New Roman"/>
                <w:bCs/>
                <w:sz w:val="24"/>
                <w:shd w:val="clear" w:color="auto" w:fill="FFFFFF"/>
              </w:rPr>
              <w:t>задают д</w:t>
            </w:r>
            <w:r w:rsidR="00F22863" w:rsidRPr="00CA6314">
              <w:rPr>
                <w:rFonts w:ascii="Times New Roman" w:hAnsi="Times New Roman"/>
                <w:bCs/>
                <w:sz w:val="24"/>
                <w:shd w:val="clear" w:color="auto" w:fill="FFFFFF"/>
              </w:rPr>
              <w:t>етям и взрослым  шуточные вопросы, на которые они отвечают: «Это я, это я, это все мои друзья!»</w:t>
            </w:r>
            <w:r w:rsidR="00F22863">
              <w:rPr>
                <w:rFonts w:ascii="Times New Roman" w:hAnsi="Times New Roman"/>
                <w:bCs/>
                <w:sz w:val="24"/>
                <w:shd w:val="clear" w:color="auto" w:fill="FFFFFF"/>
              </w:rPr>
              <w:t>.</w:t>
            </w: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AB0CD9" w:rsidRDefault="00AB0CD9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F22863" w:rsidRDefault="00F22863" w:rsidP="00F22863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hd w:val="clear" w:color="auto" w:fill="FFFFFF"/>
              </w:rPr>
              <w:t>После этого ученый Полётов предлагает участникам вновь завести Машину времени и у них все получается. Двигатель МВ заводится для полета и работает отлично.</w:t>
            </w:r>
          </w:p>
          <w:p w:rsidR="00F22863" w:rsidRDefault="00F22863" w:rsidP="00F22863">
            <w:pPr>
              <w:ind w:left="0"/>
              <w:jc w:val="both"/>
              <w:rPr>
                <w:rFonts w:ascii="Times New Roman" w:hAnsi="Times New Roman"/>
                <w:bCs/>
                <w:sz w:val="24"/>
                <w:shd w:val="clear" w:color="auto" w:fill="FFFFFF"/>
              </w:rPr>
            </w:pPr>
          </w:p>
          <w:p w:rsidR="00CA6314" w:rsidRDefault="00CA6314" w:rsidP="00CA6314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B5173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6314" w:rsidRDefault="00CE2942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Переключающийся свет и музыка в зале - для усиления эффекта путешествия и перемещения во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времени;</w:t>
            </w:r>
          </w:p>
          <w:p w:rsidR="00CE2942" w:rsidRDefault="00CE2942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Звук датчиков,</w:t>
            </w:r>
            <w:r w:rsidR="00CA6314">
              <w:rPr>
                <w:rFonts w:ascii="Times New Roman" w:hAnsi="Times New Roman"/>
                <w:sz w:val="24"/>
                <w:szCs w:val="24"/>
              </w:rPr>
              <w:t xml:space="preserve"> работы </w:t>
            </w:r>
            <w:r w:rsidR="00AB0CD9">
              <w:rPr>
                <w:rFonts w:ascii="Times New Roman" w:hAnsi="Times New Roman"/>
                <w:sz w:val="24"/>
                <w:szCs w:val="24"/>
              </w:rPr>
              <w:t>систем, замедление работы двигателя</w:t>
            </w:r>
            <w:r w:rsidR="00CA6314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0CD9" w:rsidRDefault="00AB0CD9" w:rsidP="00CE2942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CE2942" w:rsidP="00AB0CD9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Мультимедийный экран, для отображения и детализации улучшенной Машины Времени</w:t>
            </w:r>
            <w:r w:rsidR="00AB0CD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B5173" w:rsidTr="000274F0">
        <w:trPr>
          <w:trHeight w:val="556"/>
        </w:trPr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Финал </w:t>
            </w:r>
          </w:p>
          <w:p w:rsidR="00CB5173" w:rsidRDefault="00F467EB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минут</w:t>
            </w:r>
          </w:p>
          <w:p w:rsidR="00CB5173" w:rsidRDefault="00CB5173">
            <w:pPr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B5173" w:rsidRDefault="00F467EB" w:rsidP="00CE677D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Оживление и радость.</w:t>
            </w:r>
          </w:p>
          <w:p w:rsidR="00F22863" w:rsidRDefault="00F22863" w:rsidP="00CE677D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Чувства единения и сплоченности</w:t>
            </w:r>
            <w:r w:rsidR="007A73E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73E3" w:rsidRDefault="007A73E3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Детям и взрослым предлагается сделать фотографию на память с изготовленными флажками вместе с ученым Полётовым, Председателем совета отряда, пионерами и Вирусом в память о веселом, интересном путешествии. Делают фото.</w:t>
            </w: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A73E3" w:rsidRDefault="007A73E3" w:rsidP="007A73E3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Затем, для того, чтобы отправиться обратно домой они вместе со взрослыми и ученым Полётовым произносят волшебные слова (что и в начале) для перемещения. Переносятся домой, в настоящее время.</w:t>
            </w:r>
          </w:p>
          <w:p w:rsidR="00B91411" w:rsidRDefault="00B91411" w:rsidP="000274F0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0274F0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0274F0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A3F3B" w:rsidRDefault="001A3F3B" w:rsidP="000274F0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B5173" w:rsidRDefault="000274F0" w:rsidP="000274F0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конце путешествия – мероприятия получают</w:t>
            </w:r>
            <w:r w:rsidR="0096420F">
              <w:rPr>
                <w:rFonts w:ascii="Times New Roman" w:hAnsi="Times New Roman"/>
                <w:sz w:val="24"/>
                <w:szCs w:val="24"/>
              </w:rPr>
              <w:t xml:space="preserve"> от Вируса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распечатанному фотоснимку, который делали на память со всеми героями путешествия.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6420F" w:rsidRDefault="0096420F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Ученый Полётов предлагает детям и взрослым сделать фотографию на память с изготовленными флажками вместе со всеми героями путешествия в память о веселом, интересном приключении. Делают фото.</w:t>
            </w: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6420F" w:rsidRDefault="0096420F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Затем, для того, чтобы отправиться обратно домой ученый Полётов с участниками произносят волшебные слова (что и в начале) для перемещения. Переносятся домой, в настоящее время.</w:t>
            </w: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1411" w:rsidRDefault="00B91411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6420F" w:rsidRDefault="0096420F" w:rsidP="0096420F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Ученый Полётов благодарит всех присутствующих ребят и педагогов, родителей за столь интересное приключение, заканчивает мероприятие на доброй, радостной ноте.</w:t>
            </w:r>
          </w:p>
          <w:p w:rsidR="00CB5173" w:rsidRDefault="0096420F" w:rsidP="00D12A51">
            <w:pPr>
              <w:snapToGrid w:val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конце путешествия – мероприятия детям педагогами-помощниками раздается по распечатанному фотоснимку от Вируса, который делали на память со всеми героями путешествия.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B5173" w:rsidRDefault="00815AB0" w:rsidP="00815AB0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Фотоаппарат на телефоне, компьютер, устройство для мгновенной печати фото (через бот телеграма),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заправленная в устройство фотобумага;</w:t>
            </w:r>
            <w:r w:rsidR="00B91411">
              <w:rPr>
                <w:rFonts w:ascii="Times New Roman" w:hAnsi="Times New Roman"/>
                <w:sz w:val="24"/>
                <w:szCs w:val="24"/>
              </w:rPr>
              <w:t xml:space="preserve"> Реквизит: изготовленные детьми флажки;</w:t>
            </w:r>
          </w:p>
          <w:p w:rsidR="00815AB0" w:rsidRDefault="00815AB0" w:rsidP="00815AB0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Переключающийся свет и музыка в зале - для усиления эффекта путешествия и перемещения во времени;</w:t>
            </w:r>
          </w:p>
          <w:p w:rsidR="00B91411" w:rsidRDefault="00815AB0" w:rsidP="00815AB0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Звук волшебства при перемещении во времени; </w:t>
            </w:r>
          </w:p>
          <w:p w:rsidR="00B91411" w:rsidRDefault="00B91411" w:rsidP="00815AB0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5AB0" w:rsidRDefault="00B91411" w:rsidP="00815AB0">
            <w:pPr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815AB0">
              <w:rPr>
                <w:rFonts w:ascii="Times New Roman" w:hAnsi="Times New Roman"/>
                <w:sz w:val="24"/>
                <w:szCs w:val="24"/>
              </w:rPr>
              <w:t>оновая песня «Прощай со всех вокзалов поезда».</w:t>
            </w:r>
          </w:p>
          <w:p w:rsidR="00815AB0" w:rsidRDefault="00815AB0" w:rsidP="00815AB0">
            <w:pPr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B5173" w:rsidRDefault="00CB5173">
      <w:pPr>
        <w:ind w:left="0"/>
        <w:jc w:val="center"/>
        <w:rPr>
          <w:rFonts w:ascii="Times New Roman" w:hAnsi="Times New Roman"/>
          <w:sz w:val="24"/>
          <w:szCs w:val="24"/>
        </w:rPr>
        <w:sectPr w:rsidR="00CB517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567" w:right="1134" w:bottom="851" w:left="992" w:header="720" w:footer="295" w:gutter="0"/>
          <w:cols w:space="720"/>
          <w:docGrid w:linePitch="360"/>
        </w:sectPr>
      </w:pPr>
    </w:p>
    <w:p w:rsidR="00A50A1E" w:rsidRPr="006E136A" w:rsidRDefault="00A50A1E" w:rsidP="00A50A1E">
      <w:pPr>
        <w:ind w:left="0"/>
        <w:jc w:val="center"/>
        <w:rPr>
          <w:rFonts w:ascii="Times New Roman" w:hAnsi="Times New Roman"/>
          <w:b/>
          <w:sz w:val="28"/>
        </w:rPr>
      </w:pPr>
      <w:r w:rsidRPr="006E136A">
        <w:rPr>
          <w:rFonts w:ascii="Times New Roman" w:hAnsi="Times New Roman"/>
          <w:b/>
          <w:sz w:val="28"/>
        </w:rPr>
        <w:lastRenderedPageBreak/>
        <w:t>IV. Список литературы</w:t>
      </w:r>
    </w:p>
    <w:p w:rsidR="00A50A1E" w:rsidRDefault="00A50A1E" w:rsidP="00575BD1">
      <w:pPr>
        <w:shd w:val="clear" w:color="auto" w:fill="FFFFFF"/>
        <w:suppressAutoHyphens w:val="0"/>
        <w:ind w:left="0" w:firstLine="284"/>
        <w:rPr>
          <w:rFonts w:ascii="Times New Roman" w:hAnsi="Times New Roman"/>
          <w:b/>
          <w:sz w:val="24"/>
          <w:szCs w:val="24"/>
        </w:rPr>
      </w:pPr>
    </w:p>
    <w:p w:rsidR="00144B80" w:rsidRPr="00144B80" w:rsidRDefault="00144B80" w:rsidP="00144B80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Федеральный закон от 29.12.2013 г. №273-ФЗ «Об образовании в Российской Федерации.</w:t>
      </w:r>
    </w:p>
    <w:p w:rsidR="00144B80" w:rsidRPr="00144B80" w:rsidRDefault="00AB5D6E" w:rsidP="00144B80">
      <w:pPr>
        <w:pStyle w:val="ad"/>
        <w:ind w:left="1004"/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="00144B80" w:rsidRPr="007E7E62">
          <w:rPr>
            <w:rStyle w:val="a3"/>
            <w:rFonts w:ascii="Times New Roman" w:hAnsi="Times New Roman"/>
            <w:sz w:val="28"/>
            <w:szCs w:val="28"/>
            <w:lang w:eastAsia="ru-RU"/>
          </w:rPr>
          <w:t>https://www.consultant.ru/document/cons_doc_LAW_140174/</w:t>
        </w:r>
      </w:hyperlink>
    </w:p>
    <w:p w:rsidR="00144B80" w:rsidRPr="00144B80" w:rsidRDefault="00144B80" w:rsidP="00144B80">
      <w:pPr>
        <w:numPr>
          <w:ilvl w:val="0"/>
          <w:numId w:val="38"/>
        </w:numPr>
        <w:shd w:val="clear" w:color="auto" w:fill="FFFFFF"/>
        <w:suppressAutoHyphens w:val="0"/>
        <w:spacing w:before="30" w:after="30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Приложение к письму Департамента молодежной политики, воспитания и социальной поддержки детей Минобрнауки России от 11.12.2006 г. № 06-1844 «Примерные требования к программам дополнительного образования детей».</w:t>
      </w:r>
    </w:p>
    <w:p w:rsidR="00144B80" w:rsidRDefault="00AB5D6E" w:rsidP="00144B80">
      <w:pPr>
        <w:shd w:val="clear" w:color="auto" w:fill="FFFFFF"/>
        <w:suppressAutoHyphens w:val="0"/>
        <w:spacing w:before="30" w:after="30"/>
        <w:ind w:left="100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hyperlink r:id="rId16" w:history="1">
        <w:r w:rsidR="00144B80" w:rsidRPr="007E7E62">
          <w:rPr>
            <w:rStyle w:val="a3"/>
            <w:rFonts w:ascii="Times New Roman" w:hAnsi="Times New Roman"/>
            <w:sz w:val="28"/>
            <w:szCs w:val="28"/>
            <w:lang w:eastAsia="ru-RU"/>
          </w:rPr>
          <w:t>https://docs.cntd.ru/document/902030755</w:t>
        </w:r>
      </w:hyperlink>
    </w:p>
    <w:p w:rsidR="00144B80" w:rsidRDefault="00144B80" w:rsidP="00144B80">
      <w:pPr>
        <w:numPr>
          <w:ilvl w:val="0"/>
          <w:numId w:val="38"/>
        </w:numPr>
        <w:shd w:val="clear" w:color="auto" w:fill="FFFFFF"/>
        <w:suppressAutoHyphens w:val="0"/>
        <w:spacing w:before="3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Распоряжение председателя комитета по образованию Санкт-Петербурга  от 25.08.2022. № 535 Н.Г. Путиловской «Об утверждении критериев оценки качества дополнительных общеразвивающих программ, реализуемых организациями, осуществляющими образовательную деятельность, и индивидуальными предпринимателями Санкт-Петербурга».</w:t>
      </w:r>
    </w:p>
    <w:p w:rsidR="00144B80" w:rsidRPr="00144B80" w:rsidRDefault="00AB5D6E" w:rsidP="00144B80">
      <w:pPr>
        <w:shd w:val="clear" w:color="auto" w:fill="FFFFFF"/>
        <w:suppressAutoHyphens w:val="0"/>
        <w:spacing w:before="30"/>
        <w:ind w:left="1070"/>
        <w:jc w:val="both"/>
        <w:rPr>
          <w:rFonts w:ascii="Times New Roman" w:hAnsi="Times New Roman"/>
          <w:color w:val="000000"/>
          <w:sz w:val="36"/>
          <w:szCs w:val="28"/>
          <w:lang w:eastAsia="ru-RU"/>
        </w:rPr>
      </w:pPr>
      <w:hyperlink r:id="rId17" w:history="1">
        <w:r w:rsidR="00144B80" w:rsidRPr="00144B80">
          <w:rPr>
            <w:rStyle w:val="a3"/>
            <w:rFonts w:ascii="Times New Roman" w:hAnsi="Times New Roman"/>
            <w:sz w:val="24"/>
            <w:szCs w:val="20"/>
            <w:lang w:eastAsia="ru-RU"/>
          </w:rPr>
          <w:t>http://publication.pravo.gov.ru/Document/View/7801202209130001</w:t>
        </w:r>
      </w:hyperlink>
    </w:p>
    <w:p w:rsidR="004921CC" w:rsidRPr="00144B80" w:rsidRDefault="004921CC" w:rsidP="00144B80">
      <w:pPr>
        <w:numPr>
          <w:ilvl w:val="0"/>
          <w:numId w:val="38"/>
        </w:numPr>
        <w:shd w:val="clear" w:color="auto" w:fill="FFFFFF"/>
        <w:suppressAutoHyphens w:val="0"/>
        <w:spacing w:before="30" w:after="24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144B80">
        <w:rPr>
          <w:rFonts w:ascii="Times New Roman" w:hAnsi="Times New Roman"/>
          <w:sz w:val="28"/>
          <w:szCs w:val="28"/>
        </w:rPr>
        <w:t>Андреева Е.А., Лучшие в мире загадки и трехминутные развивающие игры для детей. Изд. М – РИПОЛ-классик, 2006г., 320 стр.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Афанасьев С.П.</w:t>
      </w:r>
      <w:r w:rsidRPr="004921C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21CC">
        <w:rPr>
          <w:rFonts w:ascii="Times New Roman" w:hAnsi="Times New Roman"/>
          <w:sz w:val="28"/>
          <w:szCs w:val="28"/>
        </w:rPr>
        <w:t xml:space="preserve">Коморин С.В. </w:t>
      </w:r>
      <w:r>
        <w:rPr>
          <w:rFonts w:ascii="Times New Roman" w:hAnsi="Times New Roman"/>
          <w:sz w:val="28"/>
          <w:szCs w:val="28"/>
        </w:rPr>
        <w:t>Т</w:t>
      </w:r>
      <w:r w:rsidRPr="004921CC">
        <w:rPr>
          <w:rFonts w:ascii="Times New Roman" w:hAnsi="Times New Roman"/>
          <w:sz w:val="28"/>
          <w:szCs w:val="28"/>
        </w:rPr>
        <w:t>риста творческих конкурсов</w:t>
      </w:r>
      <w:r>
        <w:rPr>
          <w:rFonts w:ascii="Times New Roman" w:hAnsi="Times New Roman"/>
          <w:sz w:val="28"/>
          <w:szCs w:val="28"/>
        </w:rPr>
        <w:t>.</w:t>
      </w:r>
      <w:r w:rsidRPr="004921C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Изд. </w:t>
      </w:r>
      <w:r w:rsidRPr="004921CC">
        <w:rPr>
          <w:rFonts w:ascii="Times New Roman" w:hAnsi="Times New Roman"/>
          <w:sz w:val="28"/>
          <w:szCs w:val="28"/>
        </w:rPr>
        <w:t xml:space="preserve">МЦ </w:t>
      </w:r>
      <w:r>
        <w:rPr>
          <w:rFonts w:ascii="Times New Roman" w:hAnsi="Times New Roman"/>
          <w:sz w:val="28"/>
          <w:szCs w:val="28"/>
        </w:rPr>
        <w:t>«</w:t>
      </w:r>
      <w:r w:rsidRPr="004921CC">
        <w:rPr>
          <w:rFonts w:ascii="Times New Roman" w:hAnsi="Times New Roman"/>
          <w:sz w:val="28"/>
          <w:szCs w:val="28"/>
        </w:rPr>
        <w:t>Вариант</w:t>
      </w:r>
      <w:r>
        <w:rPr>
          <w:rFonts w:ascii="Times New Roman" w:hAnsi="Times New Roman"/>
          <w:sz w:val="28"/>
          <w:szCs w:val="28"/>
        </w:rPr>
        <w:t>»</w:t>
      </w:r>
      <w:r w:rsidRPr="004921CC">
        <w:rPr>
          <w:rFonts w:ascii="Times New Roman" w:hAnsi="Times New Roman"/>
          <w:sz w:val="28"/>
          <w:szCs w:val="28"/>
        </w:rPr>
        <w:t>, 2000г. – 112 с.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 xml:space="preserve">Карелова И.М., Педагогика развития: содержательный досуг и его секреты. </w:t>
      </w:r>
      <w:r>
        <w:rPr>
          <w:rFonts w:ascii="Times New Roman" w:hAnsi="Times New Roman"/>
          <w:sz w:val="28"/>
          <w:szCs w:val="28"/>
        </w:rPr>
        <w:t>И</w:t>
      </w:r>
      <w:r w:rsidRPr="004921CC">
        <w:rPr>
          <w:rFonts w:ascii="Times New Roman" w:hAnsi="Times New Roman"/>
          <w:sz w:val="28"/>
          <w:szCs w:val="28"/>
        </w:rPr>
        <w:t>зд. Феникс, серия Социальный проект 2015г., 317стр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ind w:left="1004"/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>Кородюк Г. М. Школа руководителя: технологии культурно-досуговой деятельности. Сборник методических материалов для руководителей культурно-досуговых учреждений Иркутской области и специалистов по методике клубной работы. – Иркутск: ГБУК «ИОДНТ»; 2019. – 72 с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 xml:space="preserve">Леванова Е., Волошина А., Телегина И., Соболева А., Плешаков В. </w:t>
      </w:r>
      <w:r>
        <w:rPr>
          <w:rFonts w:ascii="Times New Roman" w:hAnsi="Times New Roman"/>
          <w:sz w:val="28"/>
          <w:szCs w:val="28"/>
        </w:rPr>
        <w:t>И</w:t>
      </w:r>
      <w:r w:rsidRPr="004921CC">
        <w:rPr>
          <w:rFonts w:ascii="Times New Roman" w:hAnsi="Times New Roman"/>
          <w:sz w:val="28"/>
          <w:szCs w:val="28"/>
        </w:rPr>
        <w:t>гра в тренинге. Возможности игрового взаимодействия</w:t>
      </w:r>
      <w:r>
        <w:rPr>
          <w:rFonts w:ascii="Times New Roman" w:hAnsi="Times New Roman"/>
          <w:sz w:val="28"/>
          <w:szCs w:val="28"/>
        </w:rPr>
        <w:t>.</w:t>
      </w:r>
      <w:r w:rsidRPr="004921CC">
        <w:t xml:space="preserve"> </w:t>
      </w:r>
      <w:r w:rsidRPr="004921CC">
        <w:rPr>
          <w:rFonts w:ascii="Times New Roman" w:hAnsi="Times New Roman"/>
          <w:sz w:val="28"/>
          <w:szCs w:val="28"/>
        </w:rPr>
        <w:t>Изд</w:t>
      </w:r>
      <w:r>
        <w:rPr>
          <w:rFonts w:ascii="Times New Roman" w:hAnsi="Times New Roman"/>
          <w:sz w:val="28"/>
          <w:szCs w:val="28"/>
        </w:rPr>
        <w:t>. Питер, 2013г., 208 стр.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>Малыхина Л.Б., Карелова И.М., Конасова Н.Ю. Досуговые программы для детей и подростков. Проектирование. Реализация. Экспертиза ФГОС. Ред. Попова Г.П., изд. Учитель, 2020г., 165 стр</w:t>
      </w:r>
      <w:r>
        <w:rPr>
          <w:rFonts w:ascii="Times New Roman" w:hAnsi="Times New Roman"/>
          <w:sz w:val="28"/>
          <w:szCs w:val="28"/>
        </w:rPr>
        <w:t>.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 xml:space="preserve">Немыкина Н.М. Мастерам хорошего настроения: Информационно-сценарный сборник в помощь организаторам досуга. </w:t>
      </w:r>
      <w:r>
        <w:rPr>
          <w:rFonts w:ascii="Times New Roman" w:hAnsi="Times New Roman"/>
          <w:sz w:val="28"/>
          <w:szCs w:val="28"/>
        </w:rPr>
        <w:t xml:space="preserve">Изд. </w:t>
      </w:r>
      <w:r w:rsidRPr="004921CC">
        <w:rPr>
          <w:rFonts w:ascii="Times New Roman" w:hAnsi="Times New Roman"/>
          <w:sz w:val="28"/>
          <w:szCs w:val="28"/>
        </w:rPr>
        <w:t>Барнаул: АГДНТ, 2019г., 24стр.</w:t>
      </w:r>
    </w:p>
    <w:p w:rsidR="004921CC" w:rsidRPr="004921CC" w:rsidRDefault="004921CC" w:rsidP="004921CC">
      <w:pPr>
        <w:pStyle w:val="ad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 xml:space="preserve">Пахомов Ю., Цзен Н. </w:t>
      </w:r>
      <w:r>
        <w:rPr>
          <w:rFonts w:ascii="Times New Roman" w:hAnsi="Times New Roman"/>
          <w:sz w:val="28"/>
          <w:szCs w:val="28"/>
        </w:rPr>
        <w:t>П</w:t>
      </w:r>
      <w:r w:rsidRPr="004921CC">
        <w:rPr>
          <w:rFonts w:ascii="Times New Roman" w:hAnsi="Times New Roman"/>
          <w:sz w:val="28"/>
          <w:szCs w:val="28"/>
        </w:rPr>
        <w:t>сихотренинг: игры и упражнения</w:t>
      </w:r>
      <w:r>
        <w:rPr>
          <w:rFonts w:ascii="Times New Roman" w:hAnsi="Times New Roman"/>
          <w:sz w:val="28"/>
          <w:szCs w:val="28"/>
        </w:rPr>
        <w:t xml:space="preserve">. Изд. </w:t>
      </w:r>
      <w:r w:rsidRPr="004921CC">
        <w:rPr>
          <w:rFonts w:ascii="Times New Roman" w:hAnsi="Times New Roman"/>
          <w:sz w:val="28"/>
          <w:szCs w:val="28"/>
        </w:rPr>
        <w:t>Москва: Физкультура и спорт, 1988 - с.272</w:t>
      </w:r>
    </w:p>
    <w:p w:rsidR="004921CC" w:rsidRDefault="004921CC" w:rsidP="004921CC">
      <w:pPr>
        <w:pStyle w:val="af5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>Савонько, Е.И.. Изучение мотивации поведения подростка – М., 1993.</w:t>
      </w:r>
    </w:p>
    <w:p w:rsidR="004921CC" w:rsidRPr="004921CC" w:rsidRDefault="004921CC" w:rsidP="004921CC">
      <w:pPr>
        <w:pStyle w:val="af5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4921CC">
        <w:rPr>
          <w:rFonts w:ascii="Times New Roman" w:hAnsi="Times New Roman"/>
          <w:sz w:val="28"/>
          <w:szCs w:val="28"/>
        </w:rPr>
        <w:t>Хессле С., Чечёт В.В.,</w:t>
      </w:r>
      <w:r>
        <w:rPr>
          <w:rFonts w:ascii="Times New Roman" w:hAnsi="Times New Roman"/>
          <w:sz w:val="28"/>
          <w:szCs w:val="28"/>
        </w:rPr>
        <w:t xml:space="preserve"> С</w:t>
      </w:r>
      <w:r w:rsidRPr="004921CC">
        <w:rPr>
          <w:rFonts w:ascii="Times New Roman" w:hAnsi="Times New Roman"/>
          <w:sz w:val="28"/>
          <w:szCs w:val="28"/>
        </w:rPr>
        <w:t xml:space="preserve">ефссон К.Ю. Социальная работа с ребёнком и семьёй: пособие для учителей, социальных педагогов и специалистов органов охраны детства; под ред. Бубен С.С..- Минск: Народная асвета, 2000. </w:t>
      </w:r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18" w:history="1">
        <w:r w:rsidR="00575BD1" w:rsidRPr="00051507">
          <w:rPr>
            <w:rStyle w:val="a3"/>
            <w:rFonts w:ascii="Times New Roman" w:hAnsi="Times New Roman"/>
            <w:sz w:val="28"/>
            <w:szCs w:val="28"/>
            <w:shd w:val="clear" w:color="auto" w:fill="FFFFFF"/>
            <w:lang w:val="en-US"/>
          </w:rPr>
          <w:t>https://kakieshtory.ru/wp-content/uploads/2017/04/metallicheskie-prishhepki-dlya shtor.jpg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19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</w:rPr>
          <w:t>https://studopedya.ru/1-46890.html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0" w:history="1">
        <w:r w:rsidR="00575BD1" w:rsidRPr="00051507">
          <w:rPr>
            <w:rStyle w:val="a3"/>
            <w:rFonts w:ascii="Times New Roman" w:hAnsi="Times New Roman"/>
            <w:sz w:val="28"/>
            <w:szCs w:val="28"/>
            <w:lang w:val="en-US"/>
          </w:rPr>
          <w:t>http://2291.ru/upload/images/photo/87/93/1a4979f85428f32884512500c5c91412410337.jpg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1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  <w:lang w:val="en-US"/>
          </w:rPr>
          <w:t>http://doseng.org/interesnoe/89341-istoriya-diafilma.html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2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  <w:lang w:val="en-US"/>
          </w:rPr>
          <w:t>https://chayexpert.ru/chay/sitechko-dlya-chaya.html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ind w:left="1004"/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3" w:history="1">
        <w:r w:rsidR="00575BD1" w:rsidRPr="00051507">
          <w:rPr>
            <w:rStyle w:val="a3"/>
            <w:rFonts w:ascii="Times New Roman" w:hAnsi="Times New Roman"/>
            <w:sz w:val="28"/>
            <w:szCs w:val="28"/>
            <w:lang w:val="en-US"/>
          </w:rPr>
          <w:t>https://mirishop.ru/wa-data/public/shop/products/20/03/320320/images/418343/418343.750x0.png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4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  <w:lang w:val="en-US"/>
          </w:rPr>
          <w:t>http://allatv777.ru/wp-content/uploads/2013/01/sk297.jpg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5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  <w:lang w:val="en-US"/>
          </w:rPr>
          <w:t>https://a.d-cd.net/WWAAAgN-muA-1920.jpg</w:t>
        </w:r>
      </w:hyperlink>
    </w:p>
    <w:p w:rsidR="004921CC" w:rsidRPr="00051507" w:rsidRDefault="00AB5D6E" w:rsidP="004921CC">
      <w:pPr>
        <w:pStyle w:val="af5"/>
        <w:numPr>
          <w:ilvl w:val="0"/>
          <w:numId w:val="38"/>
        </w:numPr>
        <w:jc w:val="both"/>
        <w:rPr>
          <w:rStyle w:val="a3"/>
          <w:rFonts w:ascii="Times New Roman" w:hAnsi="Times New Roman"/>
          <w:color w:val="auto"/>
          <w:sz w:val="28"/>
          <w:szCs w:val="28"/>
          <w:u w:val="none"/>
          <w:lang w:val="en-US"/>
        </w:rPr>
      </w:pPr>
      <w:hyperlink r:id="rId26" w:tgtFrame="_blank" w:history="1">
        <w:r w:rsidR="00575BD1" w:rsidRPr="00051507">
          <w:rPr>
            <w:rStyle w:val="a3"/>
            <w:rFonts w:ascii="Times New Roman" w:hAnsi="Times New Roman"/>
            <w:color w:val="2C7BDE"/>
            <w:sz w:val="28"/>
            <w:szCs w:val="28"/>
            <w:lang w:val="en-US"/>
          </w:rPr>
          <w:t>https://fotostrana.ru/public/post/235888/1032680089/</w:t>
        </w:r>
      </w:hyperlink>
    </w:p>
    <w:p w:rsidR="00575BD1" w:rsidRPr="00051507" w:rsidRDefault="00AB5D6E" w:rsidP="004921CC">
      <w:pPr>
        <w:pStyle w:val="af5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  <w:lang w:val="en-US"/>
        </w:rPr>
      </w:pPr>
      <w:hyperlink r:id="rId27" w:tgtFrame="_blank" w:history="1">
        <w:r w:rsidR="00575BD1" w:rsidRPr="00051507">
          <w:rPr>
            <w:rStyle w:val="a3"/>
            <w:rFonts w:ascii="Times New Roman" w:hAnsi="Times New Roman"/>
            <w:sz w:val="28"/>
            <w:szCs w:val="28"/>
            <w:lang w:val="en-US"/>
          </w:rPr>
          <w:t>http://smartkilim.com/wp-content/uploads/2016/03/Plastmassovaya_vybivalka_dlya_kovrov_%D0%9F%D0%BB%D0%B0%D1%81%D1%82%D0%BC%D0%B0%D1%81%D1%81%D0%BE%D0%B2%D0%B0%D1%8F-%D0%B2%D1%8B%D0%B1%D0%B8%D0%B2%D0%B0%D0%BB%D0%BA%D0%B0-%D0%B4%D0%BB%D1%8F-%D0%BA%D0%BE%D0%B2%D1%80%D0%BE%D0%B2.jpg</w:t>
        </w:r>
      </w:hyperlink>
    </w:p>
    <w:p w:rsidR="00575BD1" w:rsidRPr="00E23FDB" w:rsidRDefault="00575BD1" w:rsidP="00575BD1">
      <w:pPr>
        <w:jc w:val="both"/>
        <w:rPr>
          <w:rFonts w:ascii="Times New Roman" w:hAnsi="Times New Roman"/>
          <w:sz w:val="28"/>
          <w:szCs w:val="28"/>
          <w:highlight w:val="yellow"/>
          <w:lang w:val="en-US"/>
        </w:rPr>
      </w:pPr>
    </w:p>
    <w:p w:rsidR="00575BD1" w:rsidRPr="00E23FDB" w:rsidRDefault="00575BD1">
      <w:pPr>
        <w:ind w:left="0"/>
        <w:rPr>
          <w:lang w:val="en-US"/>
        </w:rPr>
      </w:pPr>
    </w:p>
    <w:p w:rsidR="00561EFA" w:rsidRPr="00E23FDB" w:rsidRDefault="00561EFA">
      <w:pPr>
        <w:ind w:left="0"/>
        <w:rPr>
          <w:lang w:val="en-US"/>
        </w:rPr>
      </w:pPr>
    </w:p>
    <w:p w:rsidR="00561EFA" w:rsidRPr="00E23FDB" w:rsidRDefault="00561EFA">
      <w:pPr>
        <w:ind w:left="0"/>
        <w:rPr>
          <w:lang w:val="en-US"/>
        </w:rPr>
      </w:pPr>
    </w:p>
    <w:p w:rsidR="00561EFA" w:rsidRPr="00E23FDB" w:rsidRDefault="00561EFA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960CEB" w:rsidRPr="00E23FDB" w:rsidRDefault="00960CEB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144B80" w:rsidRPr="00E23FDB" w:rsidRDefault="00144B80">
      <w:pPr>
        <w:ind w:left="0"/>
        <w:rPr>
          <w:lang w:val="en-US"/>
        </w:rPr>
      </w:pPr>
    </w:p>
    <w:p w:rsidR="00960CEB" w:rsidRPr="000D17D2" w:rsidRDefault="00960CEB">
      <w:pPr>
        <w:ind w:left="0"/>
        <w:rPr>
          <w:lang w:val="en-US"/>
        </w:rPr>
      </w:pPr>
    </w:p>
    <w:p w:rsidR="00C50A38" w:rsidRPr="000D17D2" w:rsidRDefault="00C50A38">
      <w:pPr>
        <w:ind w:left="0"/>
        <w:rPr>
          <w:lang w:val="en-US"/>
        </w:rPr>
      </w:pPr>
    </w:p>
    <w:p w:rsidR="00C50A38" w:rsidRPr="000D17D2" w:rsidRDefault="00C50A38">
      <w:pPr>
        <w:ind w:left="0"/>
        <w:rPr>
          <w:lang w:val="en-US"/>
        </w:rPr>
      </w:pPr>
    </w:p>
    <w:p w:rsidR="00561EFA" w:rsidRDefault="00561EFA" w:rsidP="00960CEB">
      <w:pPr>
        <w:ind w:left="0"/>
        <w:jc w:val="center"/>
        <w:rPr>
          <w:rFonts w:ascii="Times New Roman" w:hAnsi="Times New Roman"/>
          <w:b/>
          <w:sz w:val="28"/>
        </w:rPr>
      </w:pPr>
      <w:r w:rsidRPr="00960CEB">
        <w:rPr>
          <w:rFonts w:ascii="Times New Roman" w:hAnsi="Times New Roman"/>
          <w:b/>
          <w:sz w:val="28"/>
        </w:rPr>
        <w:lastRenderedPageBreak/>
        <w:t>Приложения</w:t>
      </w: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Pr="00960CEB" w:rsidRDefault="00027B29" w:rsidP="00027B29">
      <w:pPr>
        <w:ind w:left="0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Приложение№1</w:t>
      </w: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5355EE" w:rsidP="007B77DC">
      <w:pPr>
        <w:ind w:left="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Музыкальные произведения, используемые в досуговом мероприятии:</w:t>
      </w:r>
    </w:p>
    <w:p w:rsidR="00DA1140" w:rsidRDefault="00DA1140" w:rsidP="007B77DC">
      <w:pPr>
        <w:ind w:left="0"/>
        <w:rPr>
          <w:rFonts w:ascii="Times New Roman" w:hAnsi="Times New Roman"/>
          <w:b/>
          <w:sz w:val="28"/>
        </w:rPr>
      </w:pPr>
    </w:p>
    <w:p w:rsidR="00DA1140" w:rsidRPr="00DA1140" w:rsidRDefault="00DA1140" w:rsidP="00DA1140">
      <w:pPr>
        <w:pStyle w:val="ad"/>
        <w:numPr>
          <w:ilvl w:val="0"/>
          <w:numId w:val="39"/>
        </w:numPr>
        <w:rPr>
          <w:rFonts w:ascii="Times New Roman" w:hAnsi="Times New Roman"/>
          <w:sz w:val="28"/>
        </w:rPr>
      </w:pPr>
      <w:r w:rsidRPr="00DA1140">
        <w:rPr>
          <w:rFonts w:ascii="Times New Roman" w:hAnsi="Times New Roman"/>
          <w:sz w:val="28"/>
        </w:rPr>
        <w:t xml:space="preserve">«Остров невезения» </w:t>
      </w:r>
      <w:r w:rsidR="00C72A03">
        <w:rPr>
          <w:rFonts w:ascii="Times New Roman" w:hAnsi="Times New Roman"/>
          <w:sz w:val="28"/>
        </w:rPr>
        <w:t xml:space="preserve">- </w:t>
      </w:r>
      <w:r w:rsidRPr="00DA1140">
        <w:rPr>
          <w:rFonts w:ascii="Times New Roman" w:hAnsi="Times New Roman"/>
          <w:sz w:val="28"/>
        </w:rPr>
        <w:t>муз. А.</w:t>
      </w:r>
      <w:r>
        <w:rPr>
          <w:rFonts w:ascii="Times New Roman" w:hAnsi="Times New Roman"/>
          <w:sz w:val="28"/>
        </w:rPr>
        <w:t xml:space="preserve"> </w:t>
      </w:r>
      <w:r w:rsidRPr="00DA1140">
        <w:rPr>
          <w:rFonts w:ascii="Times New Roman" w:hAnsi="Times New Roman"/>
          <w:sz w:val="28"/>
        </w:rPr>
        <w:t>Зацепина</w:t>
      </w:r>
      <w:r>
        <w:rPr>
          <w:rFonts w:ascii="Times New Roman" w:hAnsi="Times New Roman"/>
          <w:sz w:val="28"/>
        </w:rPr>
        <w:t>, сл.</w:t>
      </w:r>
      <w:r w:rsidR="00C72A03">
        <w:rPr>
          <w:rFonts w:ascii="Times New Roman" w:hAnsi="Times New Roman"/>
          <w:sz w:val="28"/>
        </w:rPr>
        <w:t xml:space="preserve"> </w:t>
      </w:r>
      <w:r w:rsid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Л. Дербенева;</w:t>
      </w:r>
    </w:p>
    <w:p w:rsidR="00DA1140" w:rsidRPr="00DA1140" w:rsidRDefault="00DA1140" w:rsidP="00DA1140">
      <w:pPr>
        <w:pStyle w:val="ad"/>
        <w:numPr>
          <w:ilvl w:val="0"/>
          <w:numId w:val="39"/>
        </w:numPr>
        <w:rPr>
          <w:rFonts w:ascii="Times New Roman" w:hAnsi="Times New Roman"/>
          <w:sz w:val="28"/>
          <w:szCs w:val="24"/>
        </w:rPr>
      </w:pPr>
      <w:r w:rsidRPr="00DA1140">
        <w:rPr>
          <w:rFonts w:ascii="Times New Roman" w:hAnsi="Times New Roman"/>
          <w:sz w:val="28"/>
          <w:szCs w:val="24"/>
        </w:rPr>
        <w:t>«Взвейтесь кострами синие ночи»</w:t>
      </w:r>
      <w:r w:rsidR="00C72A03">
        <w:rPr>
          <w:rFonts w:ascii="Times New Roman" w:hAnsi="Times New Roman"/>
          <w:sz w:val="28"/>
          <w:szCs w:val="24"/>
        </w:rPr>
        <w:t xml:space="preserve"> - </w:t>
      </w:r>
      <w:r w:rsidRPr="00DA1140">
        <w:rPr>
          <w:rFonts w:ascii="Times New Roman" w:hAnsi="Times New Roman"/>
          <w:sz w:val="28"/>
          <w:szCs w:val="24"/>
        </w:rPr>
        <w:t>муз. С. Дешкина, сл. А. Жарова</w:t>
      </w:r>
      <w:r w:rsidR="00C72A03">
        <w:rPr>
          <w:rFonts w:ascii="Times New Roman" w:hAnsi="Times New Roman"/>
          <w:sz w:val="28"/>
          <w:szCs w:val="24"/>
        </w:rPr>
        <w:t>;</w:t>
      </w:r>
    </w:p>
    <w:p w:rsidR="00C72A03" w:rsidRDefault="00DA1140" w:rsidP="00C72A03">
      <w:pPr>
        <w:pStyle w:val="ad"/>
        <w:numPr>
          <w:ilvl w:val="0"/>
          <w:numId w:val="39"/>
        </w:numPr>
        <w:rPr>
          <w:rFonts w:ascii="Times New Roman" w:hAnsi="Times New Roman"/>
          <w:sz w:val="28"/>
          <w:szCs w:val="28"/>
          <w:lang w:eastAsia="ru-RU"/>
        </w:rPr>
      </w:pPr>
      <w:r w:rsidRPr="00DA1140">
        <w:rPr>
          <w:rFonts w:ascii="Times New Roman" w:hAnsi="Times New Roman"/>
          <w:sz w:val="28"/>
          <w:szCs w:val="28"/>
          <w:lang w:eastAsia="ru-RU"/>
        </w:rPr>
        <w:t>«На танцующих утят быть похожими хотят»</w:t>
      </w:r>
      <w:r w:rsidR="00C72A03">
        <w:rPr>
          <w:rFonts w:ascii="Times New Roman" w:hAnsi="Times New Roman"/>
          <w:sz w:val="28"/>
          <w:szCs w:val="28"/>
          <w:lang w:eastAsia="ru-RU"/>
        </w:rPr>
        <w:t xml:space="preserve"> - </w:t>
      </w:r>
      <w:r w:rsidRPr="00DA1140">
        <w:rPr>
          <w:rFonts w:ascii="Times New Roman" w:hAnsi="Times New Roman"/>
          <w:sz w:val="28"/>
          <w:szCs w:val="28"/>
          <w:lang w:eastAsia="ru-RU"/>
        </w:rPr>
        <w:t>муз. Т. Вернера, сл. Ю.</w:t>
      </w:r>
      <w:r w:rsidR="00C72A0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A1140">
        <w:rPr>
          <w:rFonts w:ascii="Times New Roman" w:hAnsi="Times New Roman"/>
          <w:sz w:val="28"/>
          <w:szCs w:val="28"/>
          <w:lang w:eastAsia="ru-RU"/>
        </w:rPr>
        <w:t>Энтина</w:t>
      </w:r>
      <w:r w:rsidR="00C72A03">
        <w:rPr>
          <w:rFonts w:ascii="Times New Roman" w:hAnsi="Times New Roman"/>
          <w:sz w:val="28"/>
          <w:szCs w:val="28"/>
          <w:lang w:eastAsia="ru-RU"/>
        </w:rPr>
        <w:t>;</w:t>
      </w:r>
    </w:p>
    <w:p w:rsidR="005355EE" w:rsidRPr="00C72A03" w:rsidRDefault="00DA1140" w:rsidP="00C72A03">
      <w:pPr>
        <w:pStyle w:val="ad"/>
        <w:numPr>
          <w:ilvl w:val="0"/>
          <w:numId w:val="39"/>
        </w:numPr>
        <w:rPr>
          <w:rFonts w:ascii="Times New Roman" w:hAnsi="Times New Roman"/>
          <w:sz w:val="28"/>
          <w:szCs w:val="28"/>
          <w:lang w:eastAsia="ru-RU"/>
        </w:rPr>
      </w:pPr>
      <w:r w:rsidRP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«Прощай со всех вокзалов поезда»</w:t>
      </w:r>
      <w:r w:rsid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 xml:space="preserve">- </w:t>
      </w:r>
      <w:r w:rsidRP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муз. В. Добрынин, сл</w:t>
      </w:r>
      <w:r w:rsidR="00C72A03" w:rsidRP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. Л. Дербенев</w:t>
      </w:r>
      <w:r w:rsidR="00C72A03">
        <w:rPr>
          <w:rFonts w:ascii="Times New Roman" w:eastAsiaTheme="minorHAnsi" w:hAnsi="Times New Roman"/>
          <w:iCs/>
          <w:sz w:val="28"/>
          <w:szCs w:val="28"/>
          <w:shd w:val="clear" w:color="auto" w:fill="FFFFFF"/>
          <w:lang w:eastAsia="en-US"/>
        </w:rPr>
        <w:t>.</w:t>
      </w: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C72A03" w:rsidRPr="00960CEB" w:rsidRDefault="00C72A03" w:rsidP="00C72A03">
      <w:pPr>
        <w:ind w:left="0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Приложение№2</w:t>
      </w: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652F90" w:rsidP="00652F90">
      <w:pPr>
        <w:ind w:left="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Фоновые плашки для досуговой программы:</w:t>
      </w:r>
    </w:p>
    <w:p w:rsidR="00652F90" w:rsidRDefault="009E5C18" w:rsidP="00652F90">
      <w:pPr>
        <w:ind w:left="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25pt;height:312pt">
            <v:imagedata r:id="rId28" o:title="лаборатория" cropbottom="1380f"/>
          </v:shape>
        </w:pict>
      </w:r>
    </w:p>
    <w:p w:rsidR="00652F90" w:rsidRDefault="00652F90" w:rsidP="00652F90">
      <w:pPr>
        <w:ind w:left="0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027B29" w:rsidP="00960CEB">
      <w:pPr>
        <w:ind w:left="0"/>
        <w:jc w:val="right"/>
        <w:rPr>
          <w:rFonts w:ascii="Times New Roman" w:hAnsi="Times New Roman"/>
          <w:b/>
          <w:sz w:val="28"/>
        </w:rPr>
      </w:pPr>
    </w:p>
    <w:p w:rsidR="00027B29" w:rsidRDefault="00AB5D6E" w:rsidP="00652F90">
      <w:pPr>
        <w:ind w:left="0"/>
        <w:jc w:val="right"/>
        <w:rPr>
          <w:rFonts w:ascii="Times New Roman" w:hAnsi="Times New Roman"/>
          <w:b/>
          <w:sz w:val="28"/>
        </w:rPr>
      </w:pPr>
      <w:r>
        <w:rPr>
          <w:noProof/>
        </w:rPr>
        <w:lastRenderedPageBreak/>
        <w:pict>
          <v:shape id="_x0000_s1029" type="#_x0000_t75" style="position:absolute;left:0;text-align:left;margin-left:14.8pt;margin-top:398.25pt;width:481.4pt;height:320.65pt;z-index:251704320;mso-position-horizontal-relative:margin;mso-position-vertical-relative:margin">
            <v:imagedata r:id="rId29" o:title="машина"/>
            <w10:wrap type="square" anchorx="margin" anchory="margin"/>
          </v:shape>
        </w:pict>
      </w:r>
      <w:r>
        <w:rPr>
          <w:noProof/>
        </w:rPr>
        <w:pict>
          <v:shape id="_x0000_s1026" type="#_x0000_t75" style="position:absolute;left:0;text-align:left;margin-left:15.25pt;margin-top:0;width:480.95pt;height:391.2pt;z-index:251702272;mso-position-horizontal-relative:margin;mso-position-vertical-relative:margin">
            <v:imagedata r:id="rId30" o:title="совет" cropbottom="2013f"/>
            <w10:wrap type="square" anchorx="margin" anchory="margin"/>
          </v:shape>
        </w:pict>
      </w:r>
    </w:p>
    <w:p w:rsidR="00960CEB" w:rsidRPr="00960CEB" w:rsidRDefault="00960CEB" w:rsidP="00960CEB">
      <w:pPr>
        <w:ind w:left="0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Приложение№</w:t>
      </w:r>
      <w:r w:rsidR="00C72A03">
        <w:rPr>
          <w:rFonts w:ascii="Times New Roman" w:hAnsi="Times New Roman"/>
          <w:b/>
          <w:sz w:val="28"/>
        </w:rPr>
        <w:t>3</w: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561EFA" w:rsidRDefault="00D51795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t>Игра «Советское домино»</w:t>
      </w:r>
      <w:r w:rsidR="00561EFA" w:rsidRPr="00243382">
        <w:rPr>
          <w:rFonts w:ascii="Times New Roman" w:hAnsi="Times New Roman"/>
          <w:b/>
          <w:bCs/>
          <w:sz w:val="28"/>
          <w:szCs w:val="28"/>
          <w:lang w:eastAsia="ru-RU"/>
        </w:rPr>
        <w:t>:</w: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DF9ED5" wp14:editId="73DD32C8">
                <wp:simplePos x="0" y="0"/>
                <wp:positionH relativeFrom="column">
                  <wp:posOffset>3337560</wp:posOffset>
                </wp:positionH>
                <wp:positionV relativeFrom="paragraph">
                  <wp:posOffset>175260</wp:posOffset>
                </wp:positionV>
                <wp:extent cx="2955290" cy="1307465"/>
                <wp:effectExtent l="0" t="0" r="16510" b="2603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к</w:t>
                            </w:r>
                            <w:r w:rsidRPr="00960CEB">
                              <w:rPr>
                                <w:rFonts w:ascii="Times New Roman" w:hAnsi="Times New Roman"/>
                                <w:sz w:val="48"/>
                              </w:rPr>
                              <w:t>омму</w:t>
                            </w: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 xml:space="preserve">нистическая партия </w:t>
                            </w:r>
                          </w:p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советского союза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DF9ED5"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262.8pt;margin-top:13.8pt;width:232.7pt;height:102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" filled="f" strokeweight=".5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8"/>
                        </w:rPr>
                      </w:pPr>
                      <w:r>
                        <w:rPr>
                          <w:rFonts w:ascii="Times New Roman" w:hAnsi="Times New Roman"/>
                          <w:sz w:val="48"/>
                        </w:rPr>
                        <w:t>к</w:t>
                      </w:r>
                      <w:r w:rsidRPr="00960CEB">
                        <w:rPr>
                          <w:rFonts w:ascii="Times New Roman" w:hAnsi="Times New Roman"/>
                          <w:sz w:val="48"/>
                        </w:rPr>
                        <w:t>омму</w:t>
                      </w:r>
                      <w:r>
                        <w:rPr>
                          <w:rFonts w:ascii="Times New Roman" w:hAnsi="Times New Roman"/>
                          <w:sz w:val="48"/>
                        </w:rPr>
                        <w:t xml:space="preserve">нистическая партия </w:t>
                      </w:r>
                    </w:p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8"/>
                        </w:rPr>
                      </w:pPr>
                      <w:r>
                        <w:rPr>
                          <w:rFonts w:ascii="Times New Roman" w:hAnsi="Times New Roman"/>
                          <w:sz w:val="48"/>
                        </w:rPr>
                        <w:t>советского союза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B0A7AF" wp14:editId="771DB0A0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2955852" cy="1307465"/>
                <wp:effectExtent l="0" t="0" r="16510" b="2603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2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0A7AF" id="Поле 3" o:spid="_x0000_s1027" type="#_x0000_t202" style="position:absolute;left:0;text-align:left;margin-left:29.05pt;margin-top:13.6pt;width:232.75pt;height:102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0DD1FA" wp14:editId="323D345F">
                <wp:simplePos x="0" y="0"/>
                <wp:positionH relativeFrom="column">
                  <wp:posOffset>3324757</wp:posOffset>
                </wp:positionH>
                <wp:positionV relativeFrom="paragraph">
                  <wp:posOffset>172542</wp:posOffset>
                </wp:positionV>
                <wp:extent cx="10632" cy="1307465"/>
                <wp:effectExtent l="0" t="0" r="27940" b="2603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32" cy="13074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CEB2D1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8pt,13.6pt" to="262.65pt,1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0EDE1A" wp14:editId="626B711F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5911703" cy="1307804"/>
                <wp:effectExtent l="0" t="0" r="13335" b="2603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703" cy="13078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EDE1A" id="Прямоугольник 1" o:spid="_x0000_s1028" style="position:absolute;left:0;text-align:left;margin-left:29.05pt;margin-top:13.6pt;width:465.5pt;height:10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655933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2B77FDC" wp14:editId="54B0BBBE">
                <wp:simplePos x="0" y="0"/>
                <wp:positionH relativeFrom="column">
                  <wp:posOffset>3337560</wp:posOffset>
                </wp:positionH>
                <wp:positionV relativeFrom="paragraph">
                  <wp:posOffset>175260</wp:posOffset>
                </wp:positionV>
                <wp:extent cx="2955290" cy="1307465"/>
                <wp:effectExtent l="0" t="0" r="16510" b="26035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готов к труду и о</w:t>
                            </w:r>
                            <w:r w:rsidRPr="00960CEB">
                              <w:rPr>
                                <w:rFonts w:ascii="Times New Roman" w:hAnsi="Times New Roman"/>
                                <w:sz w:val="48"/>
                              </w:rPr>
                              <w:t>бороне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77FDC" id="Поле 5" o:spid="_x0000_s1029" type="#_x0000_t202" style="position:absolute;left:0;text-align:left;margin-left:262.8pt;margin-top:13.8pt;width:232.7pt;height:102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8"/>
                        </w:rPr>
                      </w:pPr>
                      <w:r>
                        <w:rPr>
                          <w:rFonts w:ascii="Times New Roman" w:hAnsi="Times New Roman"/>
                          <w:sz w:val="48"/>
                        </w:rPr>
                        <w:t>готов к труду и о</w:t>
                      </w:r>
                      <w:r w:rsidRPr="00960CEB">
                        <w:rPr>
                          <w:rFonts w:ascii="Times New Roman" w:hAnsi="Times New Roman"/>
                          <w:sz w:val="48"/>
                        </w:rPr>
                        <w:t>бороне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1F47EE" wp14:editId="1A17347A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2955852" cy="1307465"/>
                <wp:effectExtent l="0" t="0" r="16510" b="2603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2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96"/>
                              </w:rPr>
                              <w:t>КПСС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F47EE" id="Поле 6" o:spid="_x0000_s1030" type="#_x0000_t202" style="position:absolute;left:0;text-align:left;margin-left:29.05pt;margin-top:13.6pt;width:232.75pt;height:102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>
                        <w:rPr>
                          <w:rFonts w:ascii="Times New Roman" w:hAnsi="Times New Roman"/>
                          <w:sz w:val="96"/>
                        </w:rPr>
                        <w:t>КПСС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44FCF2" wp14:editId="7CA89478">
                <wp:simplePos x="0" y="0"/>
                <wp:positionH relativeFrom="column">
                  <wp:posOffset>3324757</wp:posOffset>
                </wp:positionH>
                <wp:positionV relativeFrom="paragraph">
                  <wp:posOffset>172542</wp:posOffset>
                </wp:positionV>
                <wp:extent cx="10632" cy="1307465"/>
                <wp:effectExtent l="0" t="0" r="27940" b="2603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32" cy="13074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0BA620" id="Прямая соединительная линия 7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8pt,13.6pt" to="262.65pt,1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54C783" wp14:editId="5176D99C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5911703" cy="1307804"/>
                <wp:effectExtent l="0" t="0" r="13335" b="2603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703" cy="13078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54C783" id="Прямоугольник 8" o:spid="_x0000_s1031" style="position:absolute;left:0;text-align:left;margin-left:29.05pt;margin-top:13.6pt;width:465.5pt;height:10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960CEB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9614862" wp14:editId="3422BA05">
                <wp:simplePos x="0" y="0"/>
                <wp:positionH relativeFrom="column">
                  <wp:posOffset>3337560</wp:posOffset>
                </wp:positionH>
                <wp:positionV relativeFrom="paragraph">
                  <wp:posOffset>175260</wp:posOffset>
                </wp:positionV>
                <wp:extent cx="2955290" cy="1307465"/>
                <wp:effectExtent l="0" t="0" r="16510" b="2603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д</w:t>
                            </w:r>
                            <w:r w:rsidRPr="00960CEB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обровольное общество содействия армии, авиации и флоту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14862" id="Поле 9" o:spid="_x0000_s1032" type="#_x0000_t202" style="position:absolute;left:0;text-align:left;margin-left:262.8pt;margin-top:13.8pt;width:232.7pt;height:102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д</w:t>
                      </w:r>
                      <w:r w:rsidRPr="00960CEB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обровольное общество содействия армии, авиации и флоту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472EE1" wp14:editId="4CDE3824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2955852" cy="1307465"/>
                <wp:effectExtent l="0" t="0" r="16510" b="2603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2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960CEB">
                              <w:rPr>
                                <w:rFonts w:ascii="Times New Roman" w:hAnsi="Times New Roman"/>
                                <w:sz w:val="96"/>
                              </w:rPr>
                              <w:t>ГТО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72EE1" id="Поле 10" o:spid="_x0000_s1033" type="#_x0000_t202" style="position:absolute;left:0;text-align:left;margin-left:29.05pt;margin-top:13.6pt;width:232.75pt;height:102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960CEB">
                        <w:rPr>
                          <w:rFonts w:ascii="Times New Roman" w:hAnsi="Times New Roman"/>
                          <w:sz w:val="96"/>
                        </w:rPr>
                        <w:t>ГТО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41CA515" wp14:editId="59F5CE99">
                <wp:simplePos x="0" y="0"/>
                <wp:positionH relativeFrom="column">
                  <wp:posOffset>3324757</wp:posOffset>
                </wp:positionH>
                <wp:positionV relativeFrom="paragraph">
                  <wp:posOffset>172542</wp:posOffset>
                </wp:positionV>
                <wp:extent cx="10632" cy="1307465"/>
                <wp:effectExtent l="0" t="0" r="27940" b="26035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32" cy="13074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36DC32" id="Прямая соединительная линия 11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8pt,13.6pt" to="262.65pt,1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603B7B9" wp14:editId="17ABFC84">
                <wp:simplePos x="0" y="0"/>
                <wp:positionH relativeFrom="column">
                  <wp:posOffset>368905</wp:posOffset>
                </wp:positionH>
                <wp:positionV relativeFrom="paragraph">
                  <wp:posOffset>172543</wp:posOffset>
                </wp:positionV>
                <wp:extent cx="5911703" cy="1307804"/>
                <wp:effectExtent l="0" t="0" r="13335" b="2603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703" cy="13078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3B7B9" id="Прямоугольник 12" o:spid="_x0000_s1034" style="position:absolute;left:0;text-align:left;margin-left:29.05pt;margin-top:13.6pt;width:465.5pt;height:10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60CEB" w:rsidRDefault="00960CEB" w:rsidP="00960CEB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960CEB">
      <w:pPr>
        <w:shd w:val="clear" w:color="auto" w:fill="FFFFFF"/>
        <w:spacing w:after="135"/>
        <w:ind w:left="567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D62FC20" wp14:editId="496F337D">
                <wp:simplePos x="0" y="0"/>
                <wp:positionH relativeFrom="column">
                  <wp:posOffset>3335020</wp:posOffset>
                </wp:positionH>
                <wp:positionV relativeFrom="paragraph">
                  <wp:posOffset>260985</wp:posOffset>
                </wp:positionV>
                <wp:extent cx="2880360" cy="1307465"/>
                <wp:effectExtent l="0" t="0" r="15240" b="2603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в</w:t>
                            </w:r>
                            <w:r w:rsidRPr="00960CEB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сесоюзный ленинский коммунистический союз молодёжи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2FC20" id="Поле 13" o:spid="_x0000_s1035" type="#_x0000_t202" style="position:absolute;left:0;text-align:left;margin-left:262.6pt;margin-top:20.55pt;width:226.8pt;height:102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в</w:t>
                      </w:r>
                      <w:r w:rsidRPr="00960CEB">
                        <w:rPr>
                          <w:rFonts w:ascii="Times New Roman" w:hAnsi="Times New Roman"/>
                          <w:sz w:val="40"/>
                          <w:szCs w:val="40"/>
                        </w:rPr>
                        <w:t>сесоюзный ленинский коммунистический союз молодёжи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A89BA6" wp14:editId="5F67D4FE">
                <wp:simplePos x="0" y="0"/>
                <wp:positionH relativeFrom="column">
                  <wp:posOffset>304800</wp:posOffset>
                </wp:positionH>
                <wp:positionV relativeFrom="paragraph">
                  <wp:posOffset>271780</wp:posOffset>
                </wp:positionV>
                <wp:extent cx="3018790" cy="1307465"/>
                <wp:effectExtent l="0" t="0" r="10160" b="26035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87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960CEB">
                              <w:rPr>
                                <w:rFonts w:ascii="Times New Roman" w:hAnsi="Times New Roman"/>
                                <w:sz w:val="96"/>
                              </w:rPr>
                              <w:t>ДОСААФ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9BA6" id="Поле 14" o:spid="_x0000_s1036" type="#_x0000_t202" style="position:absolute;left:0;text-align:left;margin-left:24pt;margin-top:21.4pt;width:237.7pt;height:102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960CEB">
                        <w:rPr>
                          <w:rFonts w:ascii="Times New Roman" w:hAnsi="Times New Roman"/>
                          <w:sz w:val="96"/>
                        </w:rPr>
                        <w:t>ДОСААФ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6558B6E" wp14:editId="6AD2A957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558B6E" id="Прямоугольник 16" o:spid="_x0000_s1037" style="position:absolute;left:0;text-align:left;margin-left:23.95pt;margin-top:21.3pt;width:465.45pt;height:10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832DA93" wp14:editId="01F83856">
                <wp:simplePos x="0" y="0"/>
                <wp:positionH relativeFrom="column">
                  <wp:posOffset>3335020</wp:posOffset>
                </wp:positionH>
                <wp:positionV relativeFrom="paragraph">
                  <wp:posOffset>263525</wp:posOffset>
                </wp:positionV>
                <wp:extent cx="2880360" cy="1307465"/>
                <wp:effectExtent l="0" t="0" r="15240" b="2603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027B29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б</w:t>
                            </w:r>
                            <w:r w:rsidRPr="00027B29">
                              <w:rPr>
                                <w:rFonts w:ascii="Times New Roman" w:hAnsi="Times New Roman"/>
                                <w:sz w:val="48"/>
                              </w:rPr>
                              <w:t>айкало-</w:t>
                            </w: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а</w:t>
                            </w:r>
                            <w:r w:rsidRPr="00027B29">
                              <w:rPr>
                                <w:rFonts w:ascii="Times New Roman" w:hAnsi="Times New Roman"/>
                                <w:sz w:val="48"/>
                              </w:rPr>
                              <w:t xml:space="preserve">мурская </w:t>
                            </w:r>
                            <w:r>
                              <w:rPr>
                                <w:rFonts w:ascii="Times New Roman" w:hAnsi="Times New Roman"/>
                                <w:sz w:val="48"/>
                              </w:rPr>
                              <w:t>м</w:t>
                            </w:r>
                            <w:r w:rsidRPr="00027B29">
                              <w:rPr>
                                <w:rFonts w:ascii="Times New Roman" w:hAnsi="Times New Roman"/>
                                <w:sz w:val="48"/>
                              </w:rPr>
                              <w:t>агистраль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2DA93" id="Поле 17" o:spid="_x0000_s1038" type="#_x0000_t202" style="position:absolute;left:0;text-align:left;margin-left:262.6pt;margin-top:20.75pt;width:226.8pt;height:102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" filled="f" strokeweight=".5pt">
                <v:textbox>
                  <w:txbxContent>
                    <w:p w:rsidR="00D85325" w:rsidRPr="00027B29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8"/>
                        </w:rPr>
                      </w:pPr>
                      <w:r>
                        <w:rPr>
                          <w:rFonts w:ascii="Times New Roman" w:hAnsi="Times New Roman"/>
                          <w:sz w:val="48"/>
                        </w:rPr>
                        <w:t>б</w:t>
                      </w:r>
                      <w:r w:rsidRPr="00027B29">
                        <w:rPr>
                          <w:rFonts w:ascii="Times New Roman" w:hAnsi="Times New Roman"/>
                          <w:sz w:val="48"/>
                        </w:rPr>
                        <w:t>айкало-</w:t>
                      </w:r>
                      <w:r>
                        <w:rPr>
                          <w:rFonts w:ascii="Times New Roman" w:hAnsi="Times New Roman"/>
                          <w:sz w:val="48"/>
                        </w:rPr>
                        <w:t>а</w:t>
                      </w:r>
                      <w:r w:rsidRPr="00027B29">
                        <w:rPr>
                          <w:rFonts w:ascii="Times New Roman" w:hAnsi="Times New Roman"/>
                          <w:sz w:val="48"/>
                        </w:rPr>
                        <w:t xml:space="preserve">мурская </w:t>
                      </w:r>
                      <w:r>
                        <w:rPr>
                          <w:rFonts w:ascii="Times New Roman" w:hAnsi="Times New Roman"/>
                          <w:sz w:val="48"/>
                        </w:rPr>
                        <w:t>м</w:t>
                      </w:r>
                      <w:r w:rsidRPr="00027B29">
                        <w:rPr>
                          <w:rFonts w:ascii="Times New Roman" w:hAnsi="Times New Roman"/>
                          <w:sz w:val="48"/>
                        </w:rPr>
                        <w:t>агистраль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A95E32E" wp14:editId="53392E6F">
                <wp:simplePos x="0" y="0"/>
                <wp:positionH relativeFrom="column">
                  <wp:posOffset>304800</wp:posOffset>
                </wp:positionH>
                <wp:positionV relativeFrom="paragraph">
                  <wp:posOffset>274320</wp:posOffset>
                </wp:positionV>
                <wp:extent cx="3019425" cy="1307465"/>
                <wp:effectExtent l="0" t="0" r="28575" b="2603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96"/>
                              </w:rPr>
                              <w:t>ВЛКСМ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5E32E" id="Поле 19" o:spid="_x0000_s1039" type="#_x0000_t202" style="position:absolute;left:0;text-align:left;margin-left:24pt;margin-top:21.6pt;width:237.75pt;height:102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027B29">
                        <w:rPr>
                          <w:rFonts w:ascii="Times New Roman" w:hAnsi="Times New Roman"/>
                          <w:sz w:val="96"/>
                        </w:rPr>
                        <w:t>ВЛКСМ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B7372F" wp14:editId="36CCDE44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7372F" id="Прямоугольник 18" o:spid="_x0000_s1040" style="position:absolute;left:0;text-align:left;margin-left:23.95pt;margin-top:21.3pt;width:465.45pt;height:102.9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652F90" w:rsidRDefault="00652F90" w:rsidP="00652F90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652F90" w:rsidRDefault="00652F90" w:rsidP="00652F90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652F90" w:rsidRDefault="00652F90" w:rsidP="00652F90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652F90" w:rsidRDefault="00652F90" w:rsidP="00652F90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652F90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B67E22" wp14:editId="6211BD82">
                <wp:simplePos x="0" y="0"/>
                <wp:positionH relativeFrom="column">
                  <wp:posOffset>3261995</wp:posOffset>
                </wp:positionH>
                <wp:positionV relativeFrom="paragraph">
                  <wp:posOffset>262890</wp:posOffset>
                </wp:positionV>
                <wp:extent cx="2955290" cy="1307465"/>
                <wp:effectExtent l="0" t="0" r="16510" b="26035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телеграфное агентство советского союза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67E22" id="Поле 20" o:spid="_x0000_s1041" type="#_x0000_t202" style="position:absolute;left:0;text-align:left;margin-left:256.85pt;margin-top:20.7pt;width:232.7pt;height:102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027B29">
                        <w:rPr>
                          <w:rFonts w:ascii="Times New Roman" w:hAnsi="Times New Roman"/>
                          <w:sz w:val="40"/>
                          <w:szCs w:val="40"/>
                        </w:rPr>
                        <w:t>телеграфное агентство советского союза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DA0184A" wp14:editId="61D0B695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A0184A" id="Прямоугольник 21" o:spid="_x0000_s1042" style="position:absolute;left:0;text-align:left;margin-left:23.95pt;margin-top:21.3pt;width:465.45pt;height:102.9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EF95AF5" wp14:editId="5F2320E6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2955290" cy="1307465"/>
                <wp:effectExtent l="0" t="0" r="16510" b="26035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96"/>
                              </w:rPr>
                              <w:t>БАМ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95AF5" id="Поле 22" o:spid="_x0000_s1043" type="#_x0000_t202" style="position:absolute;left:0;text-align:left;margin-left:23.95pt;margin-top:21.3pt;width:232.7pt;height:102.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027B29">
                        <w:rPr>
                          <w:rFonts w:ascii="Times New Roman" w:hAnsi="Times New Roman"/>
                          <w:sz w:val="96"/>
                        </w:rPr>
                        <w:t>БАМ</w:t>
                      </w:r>
                    </w:p>
                  </w:txbxContent>
                </v:textbox>
              </v:shape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652F90" w:rsidRDefault="00652F90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2454B35" wp14:editId="776317E0">
                <wp:simplePos x="0" y="0"/>
                <wp:positionH relativeFrom="column">
                  <wp:posOffset>3261995</wp:posOffset>
                </wp:positionH>
                <wp:positionV relativeFrom="paragraph">
                  <wp:posOffset>262890</wp:posOffset>
                </wp:positionV>
                <wp:extent cx="2955290" cy="1307465"/>
                <wp:effectExtent l="0" t="0" r="16510" b="2603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027B29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4"/>
                                <w:szCs w:val="40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44"/>
                                <w:szCs w:val="40"/>
                              </w:rPr>
                              <w:t>гидроэлектростанция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454B35" id="Поле 23" o:spid="_x0000_s1044" type="#_x0000_t202" style="position:absolute;left:0;text-align:left;margin-left:256.85pt;margin-top:20.7pt;width:232.7pt;height:102.9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" filled="f" strokeweight=".5pt">
                <v:textbox>
                  <w:txbxContent>
                    <w:p w:rsidR="00D85325" w:rsidRPr="00027B29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4"/>
                          <w:szCs w:val="40"/>
                        </w:rPr>
                      </w:pPr>
                      <w:r w:rsidRPr="00027B29">
                        <w:rPr>
                          <w:rFonts w:ascii="Times New Roman" w:hAnsi="Times New Roman"/>
                          <w:sz w:val="44"/>
                          <w:szCs w:val="40"/>
                        </w:rPr>
                        <w:t>гидроэлектростанция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F97F499" wp14:editId="738F4DBF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960CEB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7F499" id="Прямоугольник 24" o:spid="_x0000_s1045" style="position:absolute;left:0;text-align:left;margin-left:23.95pt;margin-top:21.3pt;width:465.45pt;height:102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" fillcolor="white [3212]" strokecolor="black [3213]" strokeweight="1pt">
                <v:textbox>
                  <w:txbxContent>
                    <w:p w:rsidR="00D85325" w:rsidRDefault="00D85325" w:rsidP="00960CEB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BA6931E" wp14:editId="2066D41F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2955290" cy="1307465"/>
                <wp:effectExtent l="0" t="0" r="16510" b="2603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960CEB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96"/>
                              </w:rPr>
                              <w:t>ТАСС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6931E" id="Поле 25" o:spid="_x0000_s1046" type="#_x0000_t202" style="position:absolute;left:0;text-align:left;margin-left:23.95pt;margin-top:21.3pt;width:232.7pt;height:102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" filled="f" strokeweight=".5pt">
                <v:textbox>
                  <w:txbxContent>
                    <w:p w:rsidR="00D85325" w:rsidRPr="00960CEB" w:rsidRDefault="00D85325" w:rsidP="00960CEB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027B29">
                        <w:rPr>
                          <w:rFonts w:ascii="Times New Roman" w:hAnsi="Times New Roman"/>
                          <w:sz w:val="96"/>
                        </w:rPr>
                        <w:t>ТАСС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5DAB26A" wp14:editId="21FB6EBE">
                <wp:simplePos x="0" y="0"/>
                <wp:positionH relativeFrom="column">
                  <wp:posOffset>3261995</wp:posOffset>
                </wp:positionH>
                <wp:positionV relativeFrom="paragraph">
                  <wp:posOffset>262890</wp:posOffset>
                </wp:positionV>
                <wp:extent cx="2955290" cy="1307465"/>
                <wp:effectExtent l="0" t="0" r="16510" b="26035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027B29" w:rsidRDefault="00D85325" w:rsidP="00027B29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56"/>
                                <w:szCs w:val="40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44"/>
                                <w:szCs w:val="28"/>
                                <w:lang w:eastAsia="ru-RU"/>
                              </w:rPr>
                              <w:t>государственная электрификация России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AB26A" id="Поле 26" o:spid="_x0000_s1047" type="#_x0000_t202" style="position:absolute;left:0;text-align:left;margin-left:256.85pt;margin-top:20.7pt;width:232.7pt;height:102.9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" filled="f" strokeweight=".5pt">
                <v:textbox>
                  <w:txbxContent>
                    <w:p w:rsidR="00D85325" w:rsidRPr="00027B29" w:rsidRDefault="00D85325" w:rsidP="00027B29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56"/>
                          <w:szCs w:val="40"/>
                        </w:rPr>
                      </w:pPr>
                      <w:r w:rsidRPr="00027B29">
                        <w:rPr>
                          <w:rFonts w:ascii="Times New Roman" w:hAnsi="Times New Roman"/>
                          <w:sz w:val="44"/>
                          <w:szCs w:val="28"/>
                          <w:lang w:eastAsia="ru-RU"/>
                        </w:rPr>
                        <w:t>государственная электрификация России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D42785" wp14:editId="76FCF181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027B29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D42785" id="Прямоугольник 27" o:spid="_x0000_s1048" style="position:absolute;left:0;text-align:left;margin-left:23.95pt;margin-top:21.3pt;width:465.45pt;height:102.9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" fillcolor="white [3212]" strokecolor="black [3213]" strokeweight="1pt">
                <v:textbox>
                  <w:txbxContent>
                    <w:p w:rsidR="00D85325" w:rsidRDefault="00D85325" w:rsidP="00027B29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0C9DA0C" wp14:editId="3ABEE5B0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2955290" cy="1307465"/>
                <wp:effectExtent l="0" t="0" r="16510" b="26035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027B29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96"/>
                              </w:rPr>
                              <w:t>ГЭС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9DA0C" id="Поле 28" o:spid="_x0000_s1049" type="#_x0000_t202" style="position:absolute;left:0;text-align:left;margin-left:23.95pt;margin-top:21.3pt;width:232.7pt;height:102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" filled="f" strokeweight=".5pt">
                <v:textbox>
                  <w:txbxContent>
                    <w:p w:rsidR="00D85325" w:rsidRPr="00960CEB" w:rsidRDefault="00D85325" w:rsidP="00027B29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027B29">
                        <w:rPr>
                          <w:rFonts w:ascii="Times New Roman" w:hAnsi="Times New Roman"/>
                          <w:sz w:val="96"/>
                        </w:rPr>
                        <w:t>ГЭС</w:t>
                      </w:r>
                    </w:p>
                  </w:txbxContent>
                </v:textbox>
              </v:shape>
            </w:pict>
          </mc:Fallback>
        </mc:AlternateContent>
      </w:r>
    </w:p>
    <w:p w:rsidR="00960CEB" w:rsidRDefault="00960CEB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44A76F6" wp14:editId="47C2A8E0">
                <wp:simplePos x="0" y="0"/>
                <wp:positionH relativeFrom="column">
                  <wp:posOffset>3261995</wp:posOffset>
                </wp:positionH>
                <wp:positionV relativeFrom="paragraph">
                  <wp:posOffset>262890</wp:posOffset>
                </wp:positionV>
                <wp:extent cx="2955290" cy="1307465"/>
                <wp:effectExtent l="0" t="0" r="16510" b="26035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027B29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A76F6" id="Поле 29" o:spid="_x0000_s1050" type="#_x0000_t202" style="position:absolute;left:0;text-align:left;margin-left:256.85pt;margin-top:20.7pt;width:232.7pt;height:102.9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" filled="f" strokeweight=".5pt">
                <v:textbox>
                  <w:txbxContent>
                    <w:p w:rsidR="00D85325" w:rsidRPr="00960CEB" w:rsidRDefault="00D85325" w:rsidP="00027B29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1D571F2" wp14:editId="4480F8DA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5911215" cy="1307465"/>
                <wp:effectExtent l="0" t="0" r="13335" b="2603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215" cy="1307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5325" w:rsidRDefault="00D85325" w:rsidP="00027B29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571F2" id="Прямоугольник 30" o:spid="_x0000_s1051" style="position:absolute;left:0;text-align:left;margin-left:23.95pt;margin-top:21.3pt;width:465.45pt;height:102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" fillcolor="white [3212]" strokecolor="black [3213]" strokeweight="1pt">
                <v:textbox>
                  <w:txbxContent>
                    <w:p w:rsidR="00D85325" w:rsidRDefault="00D85325" w:rsidP="00027B29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2D795EB" wp14:editId="439F203A">
                <wp:simplePos x="0" y="0"/>
                <wp:positionH relativeFrom="column">
                  <wp:posOffset>304165</wp:posOffset>
                </wp:positionH>
                <wp:positionV relativeFrom="paragraph">
                  <wp:posOffset>270510</wp:posOffset>
                </wp:positionV>
                <wp:extent cx="2955290" cy="1307465"/>
                <wp:effectExtent l="0" t="0" r="16510" b="26035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290" cy="1307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85325" w:rsidRPr="00960CEB" w:rsidRDefault="00D85325" w:rsidP="00027B29">
                            <w:pPr>
                              <w:ind w:left="0"/>
                              <w:jc w:val="center"/>
                              <w:rPr>
                                <w:rFonts w:ascii="Times New Roman" w:hAnsi="Times New Roman"/>
                                <w:sz w:val="96"/>
                              </w:rPr>
                            </w:pPr>
                            <w:r w:rsidRPr="00027B29">
                              <w:rPr>
                                <w:rFonts w:ascii="Times New Roman" w:hAnsi="Times New Roman"/>
                                <w:sz w:val="96"/>
                              </w:rPr>
                              <w:t>ГОЭЛРО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795EB" id="Поле 31" o:spid="_x0000_s1052" type="#_x0000_t202" style="position:absolute;left:0;text-align:left;margin-left:23.95pt;margin-top:21.3pt;width:232.7pt;height:102.9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" filled="f" strokeweight=".5pt">
                <v:textbox>
                  <w:txbxContent>
                    <w:p w:rsidR="00D85325" w:rsidRPr="00960CEB" w:rsidRDefault="00D85325" w:rsidP="00027B29">
                      <w:pPr>
                        <w:ind w:left="0"/>
                        <w:jc w:val="center"/>
                        <w:rPr>
                          <w:rFonts w:ascii="Times New Roman" w:hAnsi="Times New Roman"/>
                          <w:sz w:val="96"/>
                        </w:rPr>
                      </w:pPr>
                      <w:r w:rsidRPr="00027B29">
                        <w:rPr>
                          <w:rFonts w:ascii="Times New Roman" w:hAnsi="Times New Roman"/>
                          <w:sz w:val="96"/>
                        </w:rPr>
                        <w:t>ГОЭЛРО</w:t>
                      </w:r>
                    </w:p>
                  </w:txbxContent>
                </v:textbox>
              </v:shape>
            </w:pict>
          </mc:Fallback>
        </mc:AlternateContent>
      </w:r>
    </w:p>
    <w:p w:rsidR="00027B29" w:rsidRDefault="00027B29" w:rsidP="00561EFA">
      <w:pPr>
        <w:shd w:val="clear" w:color="auto" w:fill="FFFFFF"/>
        <w:spacing w:after="135"/>
        <w:ind w:left="426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7B29" w:rsidRPr="00027B29" w:rsidRDefault="00027B29" w:rsidP="00027B29">
      <w:pPr>
        <w:shd w:val="clear" w:color="auto" w:fill="FFFFFF"/>
        <w:spacing w:after="135"/>
        <w:ind w:left="0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ГТО (готов к труду и обороне);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КПСС (коммунистическая партия советского союза);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ДОСААФ (Добровольное общество содействия армии, авиации и флоту);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ВЛКСМ (Всесоюзный ленинский коммунистический союз молодёжи);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БАМ (Байкало-Амурская Магистраль);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ТАСС (телеграфное агентство советского союза);</w:t>
      </w:r>
    </w:p>
    <w:p w:rsidR="00561EFA" w:rsidRPr="00243382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ГЭС (гидроэлектростанция);</w:t>
      </w:r>
    </w:p>
    <w:p w:rsidR="00561EFA" w:rsidRDefault="00561EFA" w:rsidP="00561EFA">
      <w:pPr>
        <w:numPr>
          <w:ilvl w:val="0"/>
          <w:numId w:val="17"/>
        </w:numPr>
        <w:shd w:val="clear" w:color="auto" w:fill="FFFFFF"/>
        <w:suppressAutoHyphens w:val="0"/>
        <w:spacing w:before="100" w:beforeAutospacing="1" w:after="100" w:afterAutospacing="1"/>
        <w:ind w:left="426" w:firstLine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3382">
        <w:rPr>
          <w:rFonts w:ascii="Times New Roman" w:hAnsi="Times New Roman"/>
          <w:sz w:val="28"/>
          <w:szCs w:val="28"/>
          <w:lang w:eastAsia="ru-RU"/>
        </w:rPr>
        <w:t>ГОЭЛРО (государственная электрификация России).</w:t>
      </w:r>
    </w:p>
    <w:p w:rsid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</w:rPr>
        <w:lastRenderedPageBreak/>
        <w:t>Приложение№</w:t>
      </w:r>
      <w:r w:rsidR="00652F90">
        <w:rPr>
          <w:rFonts w:ascii="Times New Roman" w:hAnsi="Times New Roman"/>
          <w:b/>
          <w:sz w:val="28"/>
        </w:rPr>
        <w:t>4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655933">
        <w:rPr>
          <w:rFonts w:ascii="Times New Roman" w:hAnsi="Times New Roman"/>
          <w:b/>
          <w:sz w:val="28"/>
          <w:szCs w:val="28"/>
          <w:lang w:eastAsia="ru-RU"/>
        </w:rPr>
        <w:t>«Цена вопроса». Что можно было купить в СССР</w:t>
      </w:r>
      <w:r w:rsidRPr="00186CA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55933">
        <w:rPr>
          <w:rFonts w:ascii="Times New Roman" w:hAnsi="Times New Roman"/>
          <w:bCs/>
          <w:iCs/>
          <w:sz w:val="28"/>
          <w:szCs w:val="28"/>
          <w:lang w:eastAsia="ru-RU"/>
        </w:rPr>
        <w:t>(сложить</w:t>
      </w:r>
      <w:r w:rsidR="00655933" w:rsidRPr="00655933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картинки с изображением монеты</w:t>
      </w:r>
      <w:r w:rsidR="00655933">
        <w:rPr>
          <w:rFonts w:ascii="Times New Roman" w:hAnsi="Times New Roman"/>
          <w:bCs/>
          <w:iCs/>
          <w:sz w:val="28"/>
          <w:szCs w:val="28"/>
          <w:lang w:eastAsia="ru-RU"/>
        </w:rPr>
        <w:t>)</w:t>
      </w:r>
      <w:r w:rsidR="00655933" w:rsidRPr="00655933">
        <w:rPr>
          <w:rFonts w:ascii="Times New Roman" w:hAnsi="Times New Roman"/>
          <w:bCs/>
          <w:iCs/>
          <w:sz w:val="28"/>
          <w:szCs w:val="28"/>
          <w:lang w:eastAsia="ru-RU"/>
        </w:rPr>
        <w:t>: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1. За 1 копейку? (стакан газированной воды без сиропа, спички);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2. За 2 копейки? (позвонить из телефона-автомата);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3. За 3 копейки? (газ вода с сиропом, тетрадь);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4. За 5 копеек? (булочка, проезд в автобусе);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5. За 10 копеек? (молочное мороженное, стрижка наголо);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6. За 16 копеек? (буханка черного хлеба);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7. За 22 копейки? (пирожное, эскимо);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8. За 30 копеек? (лотерейный билет);</w:t>
      </w:r>
    </w:p>
    <w:p w:rsidR="00186CAA" w:rsidRPr="00186CAA" w:rsidRDefault="00186CAA" w:rsidP="00186CAA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9. 1 руб. 50 коп? (заявление в ЗАГС);</w:t>
      </w:r>
    </w:p>
    <w:p w:rsidR="00186CAA" w:rsidRPr="00186CAA" w:rsidRDefault="00186CAA" w:rsidP="00655933">
      <w:pPr>
        <w:shd w:val="clear" w:color="auto" w:fill="FFFFFF"/>
        <w:spacing w:after="135" w:line="276" w:lineRule="auto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10. 120 рублей? (зарплата учителя, на 120 рублей в месяц. На эти деньги можно было купить 60 килограммов мяса (п</w:t>
      </w:r>
      <w:r w:rsidR="00C50A38">
        <w:rPr>
          <w:rFonts w:ascii="Times New Roman" w:hAnsi="Times New Roman"/>
          <w:sz w:val="28"/>
          <w:szCs w:val="28"/>
          <w:lang w:eastAsia="ru-RU"/>
        </w:rPr>
        <w:t>о цене 2 рубля за килограмм</w:t>
      </w:r>
      <w:r w:rsidRPr="00186CAA">
        <w:rPr>
          <w:rFonts w:ascii="Times New Roman" w:hAnsi="Times New Roman"/>
          <w:sz w:val="28"/>
          <w:szCs w:val="28"/>
          <w:lang w:eastAsia="ru-RU"/>
        </w:rPr>
        <w:t>);</w:t>
      </w:r>
    </w:p>
    <w:p w:rsidR="00561EFA" w:rsidRDefault="00186CAA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186CAA">
        <w:rPr>
          <w:rFonts w:ascii="Times New Roman" w:hAnsi="Times New Roman"/>
          <w:sz w:val="28"/>
          <w:szCs w:val="28"/>
          <w:lang w:eastAsia="ru-RU"/>
        </w:rPr>
        <w:t>11. 5</w:t>
      </w:r>
      <w:r w:rsidR="00386721">
        <w:rPr>
          <w:rFonts w:ascii="Times New Roman" w:hAnsi="Times New Roman"/>
          <w:sz w:val="28"/>
          <w:szCs w:val="28"/>
          <w:lang w:eastAsia="ru-RU"/>
        </w:rPr>
        <w:t xml:space="preserve">000 руб. (автомобиль </w:t>
      </w:r>
      <w:r w:rsidR="00C50A38">
        <w:rPr>
          <w:rFonts w:ascii="Times New Roman" w:hAnsi="Times New Roman"/>
          <w:sz w:val="28"/>
          <w:szCs w:val="28"/>
          <w:lang w:eastAsia="ru-RU"/>
        </w:rPr>
        <w:t>«</w:t>
      </w:r>
      <w:r w:rsidR="00386721">
        <w:rPr>
          <w:rFonts w:ascii="Times New Roman" w:hAnsi="Times New Roman"/>
          <w:sz w:val="28"/>
          <w:szCs w:val="28"/>
          <w:lang w:eastAsia="ru-RU"/>
        </w:rPr>
        <w:t>Жигули</w:t>
      </w:r>
      <w:r w:rsidR="00C50A38">
        <w:rPr>
          <w:rFonts w:ascii="Times New Roman" w:hAnsi="Times New Roman"/>
          <w:sz w:val="28"/>
          <w:szCs w:val="28"/>
          <w:lang w:eastAsia="ru-RU"/>
        </w:rPr>
        <w:t>»</w:t>
      </w:r>
      <w:r w:rsidR="00386721">
        <w:rPr>
          <w:rFonts w:ascii="Times New Roman" w:hAnsi="Times New Roman"/>
          <w:sz w:val="28"/>
          <w:szCs w:val="28"/>
          <w:lang w:eastAsia="ru-RU"/>
        </w:rPr>
        <w:t>).</w:t>
      </w:r>
    </w:p>
    <w:p w:rsidR="00A3471B" w:rsidRDefault="00AB5D6E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</w:rPr>
        <w:pict>
          <v:shape id="_x0000_s1033" type="#_x0000_t75" style="position:absolute;left:0;text-align:left;margin-left:17.55pt;margin-top:355.6pt;width:460.1pt;height:221.3pt;z-index:251707392;mso-position-horizontal-relative:margin;mso-position-vertical-relative:margin">
            <v:imagedata r:id="rId31" o:title="деньги1"/>
            <w10:wrap type="square" anchorx="margin" anchory="margin"/>
          </v:shape>
        </w:pict>
      </w:r>
    </w:p>
    <w:p w:rsidR="00A3471B" w:rsidRDefault="00A3471B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3471B" w:rsidRDefault="00A3471B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3471B" w:rsidRDefault="00A3471B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3471B" w:rsidRDefault="00A3471B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86721" w:rsidRDefault="00386721" w:rsidP="00386721">
      <w:pPr>
        <w:shd w:val="clear" w:color="auto" w:fill="FFFFFF"/>
        <w:spacing w:after="135"/>
        <w:ind w:left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705344" behindDoc="0" locked="0" layoutInCell="1" allowOverlap="1" wp14:anchorId="13B3C726" wp14:editId="72EBADCE">
            <wp:simplePos x="0" y="0"/>
            <wp:positionH relativeFrom="margin">
              <wp:posOffset>-50165</wp:posOffset>
            </wp:positionH>
            <wp:positionV relativeFrom="margin">
              <wp:posOffset>-147955</wp:posOffset>
            </wp:positionV>
            <wp:extent cx="4611370" cy="4102100"/>
            <wp:effectExtent l="0" t="0" r="0" b="0"/>
            <wp:wrapSquare wrapText="bothSides"/>
            <wp:docPr id="15" name="Рисунок 15" descr="C:\Users\Ol\AppData\Local\Microsoft\Windows\INetCache\Content.Word\деньги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l\AppData\Local\Microsoft\Windows\INetCache\Content.Word\деньги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370" cy="41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A3471B" w:rsidRDefault="00A3471B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Fonts w:ascii="Times New Roman" w:hAnsi="Times New Roman"/>
          <w:b/>
          <w:sz w:val="28"/>
        </w:rPr>
      </w:pPr>
    </w:p>
    <w:p w:rsidR="00655933" w:rsidRPr="00386721" w:rsidRDefault="00655933" w:rsidP="00A3471B">
      <w:pPr>
        <w:shd w:val="clear" w:color="auto" w:fill="FFFFFF"/>
        <w:suppressAutoHyphens w:val="0"/>
        <w:spacing w:before="100" w:beforeAutospacing="1" w:after="100" w:afterAutospacing="1"/>
        <w:ind w:left="0"/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</w:rPr>
        <w:t>Приложение №</w:t>
      </w:r>
      <w:r w:rsidR="00652F90">
        <w:rPr>
          <w:rFonts w:ascii="Times New Roman" w:hAnsi="Times New Roman"/>
          <w:b/>
          <w:sz w:val="28"/>
        </w:rPr>
        <w:t>5</w:t>
      </w:r>
    </w:p>
    <w:p w:rsidR="003E1D6F" w:rsidRPr="00655933" w:rsidRDefault="003E1D6F" w:rsidP="00655933">
      <w:pPr>
        <w:ind w:left="284"/>
        <w:rPr>
          <w:rFonts w:ascii="Times New Roman" w:hAnsi="Times New Roman"/>
          <w:b/>
          <w:sz w:val="28"/>
        </w:rPr>
      </w:pPr>
      <w:r w:rsidRPr="00655933">
        <w:rPr>
          <w:rFonts w:ascii="Times New Roman" w:hAnsi="Times New Roman"/>
          <w:b/>
          <w:sz w:val="28"/>
        </w:rPr>
        <w:t>Игра «</w:t>
      </w:r>
      <w:r w:rsidR="000E0E1A" w:rsidRPr="00655933">
        <w:rPr>
          <w:rFonts w:ascii="Times New Roman" w:hAnsi="Times New Roman"/>
          <w:b/>
          <w:sz w:val="28"/>
        </w:rPr>
        <w:t>Музыкальный перевертыш»</w:t>
      </w:r>
      <w:r w:rsidR="00655933">
        <w:rPr>
          <w:rFonts w:ascii="Times New Roman" w:hAnsi="Times New Roman"/>
          <w:b/>
          <w:sz w:val="28"/>
        </w:rPr>
        <w:t>:</w:t>
      </w:r>
    </w:p>
    <w:p w:rsidR="000E0E1A" w:rsidRDefault="000E0E1A">
      <w:pPr>
        <w:ind w:left="0"/>
      </w:pPr>
    </w:p>
    <w:p w:rsidR="003E1D6F" w:rsidRPr="00C07858" w:rsidRDefault="003E1D6F" w:rsidP="003E1D6F">
      <w:pPr>
        <w:ind w:left="360"/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1.Песня «Облака белогривые лошадки» -</w:t>
      </w:r>
      <w:r w:rsidR="00386721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 w:rsidR="00386721" w:rsidRPr="00386721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Тучи, как черные пони</w:t>
      </w:r>
    </w:p>
    <w:p w:rsidR="003E1D6F" w:rsidRPr="00C07858" w:rsidRDefault="003E1D6F" w:rsidP="00386721">
      <w:pPr>
        <w:ind w:left="360"/>
        <w:jc w:val="both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2.Песня</w:t>
      </w:r>
      <w:r w:rsidRPr="00C07858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«Прекрасное далеко»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- </w:t>
      </w:r>
      <w:r w:rsidR="00386721" w:rsidRPr="00386721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Ужасное близко, будь ко всем доброжелательна</w:t>
      </w:r>
    </w:p>
    <w:p w:rsidR="003E1D6F" w:rsidRDefault="003E1D6F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3.</w:t>
      </w:r>
      <w:r w:rsidRP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Песня</w:t>
      </w:r>
      <w:r w:rsidRPr="00C07858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«Чунга-чанга»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- </w:t>
      </w:r>
      <w:r w:rsidR="00386721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К</w:t>
      </w:r>
      <w:r w:rsidR="00386721" w:rsidRPr="00386721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у-ка-рача, черная земля</w:t>
      </w:r>
      <w:r w:rsidRPr="00C07858">
        <w:rPr>
          <w:rFonts w:ascii="Times New Roman" w:hAnsi="Times New Roman"/>
          <w:i/>
          <w:iCs/>
          <w:sz w:val="28"/>
          <w:szCs w:val="27"/>
          <w:shd w:val="clear" w:color="auto" w:fill="FFFFFF"/>
        </w:rPr>
        <w:br/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4.</w:t>
      </w:r>
      <w:r w:rsidRP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Песня «Я на солнышке лежу» - </w:t>
      </w:r>
      <w:r w:rsidR="00386721" w:rsidRPr="00386721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Я в тени стою</w:t>
      </w:r>
    </w:p>
    <w:p w:rsidR="003E1D6F" w:rsidRPr="00D075A6" w:rsidRDefault="003E1D6F" w:rsidP="003E1D6F">
      <w:pPr>
        <w:ind w:left="360"/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5.</w:t>
      </w:r>
      <w:r w:rsidRP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Песня «В голове моей опилки» - </w:t>
      </w:r>
      <w:r w:rsidR="00D075A6" w:rsidRPr="00D075A6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В животе моем дрова, это счастье</w:t>
      </w:r>
    </w:p>
    <w:p w:rsidR="003E1D6F" w:rsidRDefault="003E1D6F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6.</w:t>
      </w:r>
      <w:r w:rsidRP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Песня «Ничего на свете лучше нету» - </w:t>
      </w:r>
      <w:r w:rsidR="00D075A6" w:rsidRPr="00D075A6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Все на свете хуже</w:t>
      </w:r>
    </w:p>
    <w:p w:rsidR="003E1D6F" w:rsidRDefault="003E1D6F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7</w:t>
      </w:r>
      <w:r w:rsidR="00655933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.</w:t>
      </w: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Песня «Если с другом вышел в путь» - </w:t>
      </w:r>
      <w:r w:rsidR="00D075A6" w:rsidRPr="00D075A6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Если с врагом остался дома</w:t>
      </w:r>
    </w:p>
    <w:p w:rsidR="003E1D6F" w:rsidRDefault="00655933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8. </w:t>
      </w:r>
      <w:r w:rsid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Песня </w:t>
      </w:r>
      <w:r w:rsidR="003E1D6F" w:rsidRPr="00C07858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>«От улыбки станет всем светлей»</w:t>
      </w:r>
      <w:r w:rsidR="003E1D6F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-</w:t>
      </w:r>
      <w:r w:rsidR="00D075A6">
        <w:rPr>
          <w:rStyle w:val="af1"/>
          <w:rFonts w:ascii="Times New Roman" w:hAnsi="Times New Roman"/>
          <w:sz w:val="28"/>
          <w:szCs w:val="27"/>
          <w:shd w:val="clear" w:color="auto" w:fill="FFFFFF"/>
        </w:rPr>
        <w:t xml:space="preserve"> </w:t>
      </w:r>
      <w:r w:rsidR="00D075A6" w:rsidRPr="00D075A6">
        <w:rPr>
          <w:rStyle w:val="af1"/>
          <w:rFonts w:ascii="Times New Roman" w:hAnsi="Times New Roman"/>
          <w:i w:val="0"/>
          <w:sz w:val="28"/>
          <w:szCs w:val="27"/>
          <w:shd w:val="clear" w:color="auto" w:fill="FFFFFF"/>
        </w:rPr>
        <w:t>От слез будет всем темно</w:t>
      </w:r>
    </w:p>
    <w:p w:rsidR="000E0E1A" w:rsidRDefault="000E0E1A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</w:p>
    <w:p w:rsidR="00655933" w:rsidRP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Style w:val="af1"/>
          <w:rFonts w:ascii="Times New Roman" w:hAnsi="Times New Roman"/>
          <w:i w:val="0"/>
          <w:iCs w:val="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</w:rPr>
        <w:t>Приложение №</w:t>
      </w:r>
      <w:r w:rsidR="00652F90">
        <w:rPr>
          <w:rFonts w:ascii="Times New Roman" w:hAnsi="Times New Roman"/>
          <w:b/>
          <w:sz w:val="28"/>
        </w:rPr>
        <w:t>6</w:t>
      </w:r>
    </w:p>
    <w:p w:rsidR="000E0E1A" w:rsidRPr="00655933" w:rsidRDefault="000E0E1A" w:rsidP="00655933">
      <w:pPr>
        <w:ind w:left="284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  <w:r w:rsidRPr="00655933">
        <w:rPr>
          <w:rFonts w:ascii="Times New Roman" w:hAnsi="Times New Roman"/>
          <w:b/>
          <w:iCs/>
          <w:sz w:val="28"/>
        </w:rPr>
        <w:t>Игра «</w:t>
      </w:r>
      <w:r w:rsidR="00C111AD" w:rsidRPr="00655933">
        <w:rPr>
          <w:rFonts w:ascii="Times New Roman" w:hAnsi="Times New Roman"/>
          <w:b/>
          <w:iCs/>
          <w:sz w:val="28"/>
        </w:rPr>
        <w:t>Знатоки СССР»</w:t>
      </w:r>
      <w:r w:rsidR="00655933">
        <w:rPr>
          <w:rFonts w:ascii="Times New Roman" w:hAnsi="Times New Roman"/>
          <w:b/>
          <w:iCs/>
          <w:sz w:val="28"/>
        </w:rPr>
        <w:t>: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>Какая злаковая культура была тесно связана с именем Никиты Хрущева? (кукуруза)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 xml:space="preserve">Самая длинная река (без притоков), протекающую по </w:t>
      </w:r>
      <w:r w:rsidR="00C111AD">
        <w:rPr>
          <w:rFonts w:ascii="Times New Roman" w:hAnsi="Times New Roman"/>
          <w:sz w:val="28"/>
        </w:rPr>
        <w:t>территории Советского Союза? (</w:t>
      </w:r>
      <w:r w:rsidRPr="00C61AE7">
        <w:rPr>
          <w:rFonts w:ascii="Times New Roman" w:hAnsi="Times New Roman"/>
          <w:sz w:val="28"/>
        </w:rPr>
        <w:t>Лена)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>Этот напиток продавали в советских автомата</w:t>
      </w:r>
      <w:r w:rsidR="00C111AD">
        <w:rPr>
          <w:rFonts w:ascii="Times New Roman" w:hAnsi="Times New Roman"/>
          <w:sz w:val="28"/>
        </w:rPr>
        <w:t>х чаще всего. (газировка</w:t>
      </w:r>
      <w:r w:rsidRPr="00C61AE7">
        <w:rPr>
          <w:rFonts w:ascii="Times New Roman" w:hAnsi="Times New Roman"/>
          <w:sz w:val="28"/>
        </w:rPr>
        <w:t>)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lastRenderedPageBreak/>
        <w:t>Этот продукт первоначально предназначался для больных, восстанавливающих</w:t>
      </w:r>
      <w:r w:rsidR="00BE71FA">
        <w:rPr>
          <w:rFonts w:ascii="Times New Roman" w:hAnsi="Times New Roman"/>
          <w:sz w:val="28"/>
        </w:rPr>
        <w:t>ся</w:t>
      </w:r>
      <w:r w:rsidRPr="00C61AE7">
        <w:rPr>
          <w:rFonts w:ascii="Times New Roman" w:hAnsi="Times New Roman"/>
          <w:sz w:val="28"/>
        </w:rPr>
        <w:t xml:space="preserve"> после тяжелой болезни. Даже выписывали рецепт. Качественный вкусный продукт</w:t>
      </w:r>
      <w:r w:rsidR="00C111AD" w:rsidRPr="00C111AD">
        <w:rPr>
          <w:rFonts w:ascii="Times New Roman" w:hAnsi="Times New Roman"/>
          <w:sz w:val="28"/>
        </w:rPr>
        <w:t xml:space="preserve"> </w:t>
      </w:r>
      <w:r w:rsidR="00C111AD">
        <w:rPr>
          <w:rFonts w:ascii="Times New Roman" w:hAnsi="Times New Roman"/>
          <w:sz w:val="28"/>
        </w:rPr>
        <w:t>– докторская _____</w:t>
      </w:r>
      <w:r w:rsidRPr="00C61AE7">
        <w:rPr>
          <w:rFonts w:ascii="Times New Roman" w:hAnsi="Times New Roman"/>
          <w:sz w:val="28"/>
        </w:rPr>
        <w:t>.  (</w:t>
      </w:r>
      <w:r w:rsidR="00C111AD">
        <w:rPr>
          <w:rFonts w:ascii="Times New Roman" w:hAnsi="Times New Roman"/>
          <w:sz w:val="28"/>
        </w:rPr>
        <w:t>колбаса</w:t>
      </w:r>
      <w:r w:rsidRPr="00C61AE7">
        <w:rPr>
          <w:rFonts w:ascii="Times New Roman" w:hAnsi="Times New Roman"/>
          <w:sz w:val="28"/>
        </w:rPr>
        <w:t>)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>Выпуск этого автомобиля начался в 1947 году. Это простое и дешевое авто стало первой машиной для рядового советского человека. (москвич)</w:t>
      </w:r>
    </w:p>
    <w:p w:rsidR="000E0E1A" w:rsidRPr="00C61AE7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>Как называлась популярная среди девочек игра? (классики)</w:t>
      </w:r>
    </w:p>
    <w:p w:rsidR="000E0E1A" w:rsidRDefault="000E0E1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 w:rsidRPr="00C61AE7">
        <w:rPr>
          <w:rFonts w:ascii="Times New Roman" w:hAnsi="Times New Roman"/>
          <w:sz w:val="28"/>
        </w:rPr>
        <w:t>Как назывался космический корабль, на котором сове</w:t>
      </w:r>
      <w:r w:rsidR="00C111AD">
        <w:rPr>
          <w:rFonts w:ascii="Times New Roman" w:hAnsi="Times New Roman"/>
          <w:sz w:val="28"/>
        </w:rPr>
        <w:t>ршил свой полет Ю.А. Гагарин? (Восток</w:t>
      </w:r>
      <w:r w:rsidRPr="00C61AE7">
        <w:rPr>
          <w:rFonts w:ascii="Times New Roman" w:hAnsi="Times New Roman"/>
          <w:sz w:val="28"/>
        </w:rPr>
        <w:t>)</w:t>
      </w:r>
    </w:p>
    <w:p w:rsidR="00BE71FA" w:rsidRDefault="00BE71FA" w:rsidP="00655933">
      <w:pPr>
        <w:pStyle w:val="ad"/>
        <w:numPr>
          <w:ilvl w:val="0"/>
          <w:numId w:val="18"/>
        </w:numPr>
        <w:suppressAutoHyphens w:val="0"/>
        <w:spacing w:after="160" w:line="259" w:lineRule="auto"/>
        <w:ind w:left="284" w:firstLine="0"/>
        <w:contextualSpacing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Название популярного Журнала, который читала вся страна («Огонек»)</w:t>
      </w:r>
    </w:p>
    <w:p w:rsidR="000E0E1A" w:rsidRDefault="000E0E1A" w:rsidP="000E0E1A">
      <w:pPr>
        <w:ind w:left="426"/>
        <w:jc w:val="both"/>
        <w:rPr>
          <w:rFonts w:ascii="Times New Roman" w:hAnsi="Times New Roman"/>
          <w:b/>
          <w:sz w:val="28"/>
          <w:szCs w:val="27"/>
          <w:shd w:val="clear" w:color="auto" w:fill="FFFFFF"/>
        </w:rPr>
      </w:pPr>
    </w:p>
    <w:p w:rsidR="00655933" w:rsidRPr="00655933" w:rsidRDefault="00655933" w:rsidP="00655933">
      <w:pPr>
        <w:shd w:val="clear" w:color="auto" w:fill="FFFFFF"/>
        <w:suppressAutoHyphens w:val="0"/>
        <w:spacing w:before="100" w:beforeAutospacing="1" w:after="100" w:afterAutospacing="1"/>
        <w:ind w:left="426"/>
        <w:jc w:val="right"/>
        <w:rPr>
          <w:rStyle w:val="af1"/>
          <w:rFonts w:ascii="Times New Roman" w:hAnsi="Times New Roman"/>
          <w:i w:val="0"/>
          <w:iCs w:val="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</w:rPr>
        <w:t>Приложение №</w:t>
      </w:r>
      <w:r w:rsidR="00652F90">
        <w:rPr>
          <w:rFonts w:ascii="Times New Roman" w:hAnsi="Times New Roman"/>
          <w:b/>
          <w:sz w:val="28"/>
        </w:rPr>
        <w:t>7</w:t>
      </w:r>
    </w:p>
    <w:p w:rsidR="000E0E1A" w:rsidRDefault="000E0E1A" w:rsidP="003E1D6F">
      <w:pPr>
        <w:ind w:left="360"/>
        <w:rPr>
          <w:rStyle w:val="af1"/>
          <w:rFonts w:ascii="Times New Roman" w:hAnsi="Times New Roman"/>
          <w:sz w:val="28"/>
          <w:szCs w:val="27"/>
          <w:shd w:val="clear" w:color="auto" w:fill="FFFFFF"/>
        </w:rPr>
      </w:pPr>
    </w:p>
    <w:p w:rsidR="00F51BC4" w:rsidRPr="00F51BC4" w:rsidRDefault="00F51BC4" w:rsidP="00655933">
      <w:pPr>
        <w:ind w:left="426"/>
        <w:rPr>
          <w:rFonts w:ascii="Times New Roman" w:hAnsi="Times New Roman"/>
          <w:bCs/>
          <w:sz w:val="28"/>
          <w:shd w:val="clear" w:color="auto" w:fill="FFFFFF"/>
        </w:rPr>
      </w:pPr>
      <w:r w:rsidRPr="00F51BC4">
        <w:rPr>
          <w:rFonts w:ascii="Times New Roman" w:hAnsi="Times New Roman"/>
          <w:b/>
          <w:bCs/>
          <w:sz w:val="28"/>
          <w:shd w:val="clear" w:color="auto" w:fill="FFFFFF"/>
        </w:rPr>
        <w:t>Игра с залом «Это я, это я, это все мои друзья»</w:t>
      </w:r>
      <w:r w:rsidR="00655933">
        <w:rPr>
          <w:rFonts w:ascii="Times New Roman" w:hAnsi="Times New Roman"/>
          <w:b/>
          <w:bCs/>
          <w:sz w:val="28"/>
          <w:shd w:val="clear" w:color="auto" w:fill="FFFFFF"/>
        </w:rPr>
        <w:t>:</w:t>
      </w:r>
    </w:p>
    <w:p w:rsidR="00655933" w:rsidRDefault="00655933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 xml:space="preserve">-отвечайте хором, вмиг, кто здесь главный баловник? 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привык из вас к порядку, утром делает зарядку?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вас, скажите, братцы, забывает умываться?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вас приходит в класс с опозданием на час?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-кто, играя в волейбол, забивает в окна гол?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всех хранит в порядке ручки, книги и тетрадки?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вас таких хороших загорать ходил в калошах?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вас, скажите вслух, на уроках ловит мух?</w:t>
      </w:r>
    </w:p>
    <w:p w:rsidR="00F51BC4" w:rsidRPr="00F51BC4" w:rsidRDefault="00F51BC4" w:rsidP="00F51BC4">
      <w:pPr>
        <w:ind w:left="426"/>
        <w:jc w:val="both"/>
        <w:rPr>
          <w:rStyle w:val="af0"/>
          <w:rFonts w:ascii="Times New Roman" w:hAnsi="Times New Roman"/>
          <w:b w:val="0"/>
          <w:sz w:val="28"/>
          <w:shd w:val="clear" w:color="auto" w:fill="FFFFFF"/>
        </w:rPr>
      </w:pPr>
      <w:r w:rsidRPr="00F51BC4">
        <w:rPr>
          <w:rStyle w:val="af0"/>
          <w:rFonts w:ascii="Times New Roman" w:hAnsi="Times New Roman"/>
          <w:b w:val="0"/>
          <w:sz w:val="28"/>
          <w:shd w:val="clear" w:color="auto" w:fill="FFFFFF"/>
        </w:rPr>
        <w:t>-кто из вас, хочу я знать, мне похлопает раз пять?</w:t>
      </w:r>
    </w:p>
    <w:p w:rsidR="003E1D6F" w:rsidRDefault="003E1D6F">
      <w:pPr>
        <w:ind w:left="0"/>
      </w:pPr>
    </w:p>
    <w:sectPr w:rsidR="003E1D6F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134" w:right="1274" w:bottom="992" w:left="993" w:header="720" w:footer="29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5D6E" w:rsidRDefault="00AB5D6E">
      <w:r>
        <w:separator/>
      </w:r>
    </w:p>
  </w:endnote>
  <w:endnote w:type="continuationSeparator" w:id="0">
    <w:p w:rsidR="00AB5D6E" w:rsidRDefault="00AB5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>
    <w:pPr>
      <w:pStyle w:val="ac"/>
      <w:jc w:val="right"/>
    </w:pPr>
  </w:p>
  <w:p w:rsidR="00D85325" w:rsidRDefault="00D85325">
    <w:pPr>
      <w:pStyle w:val="ac"/>
      <w:jc w:val="right"/>
    </w:pPr>
    <w:r>
      <w:fldChar w:fldCharType="begin"/>
    </w:r>
    <w:r>
      <w:instrText xml:space="preserve"> PAGE </w:instrText>
    </w:r>
    <w:r>
      <w:fldChar w:fldCharType="separate"/>
    </w:r>
    <w:r w:rsidR="009E5C18">
      <w:rPr>
        <w:noProof/>
      </w:rPr>
      <w:t>1</w:t>
    </w:r>
    <w:r>
      <w:fldChar w:fldCharType="end"/>
    </w:r>
  </w:p>
  <w:p w:rsidR="00D85325" w:rsidRDefault="00D85325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>
    <w:pPr>
      <w:pStyle w:val="ac"/>
      <w:jc w:val="right"/>
    </w:pPr>
  </w:p>
  <w:p w:rsidR="00D85325" w:rsidRDefault="00D85325">
    <w:pPr>
      <w:pStyle w:val="ac"/>
      <w:jc w:val="right"/>
    </w:pPr>
    <w:r>
      <w:fldChar w:fldCharType="begin"/>
    </w:r>
    <w:r>
      <w:instrText xml:space="preserve"> PAGE </w:instrText>
    </w:r>
    <w:r>
      <w:fldChar w:fldCharType="separate"/>
    </w:r>
    <w:r w:rsidR="009E5C18">
      <w:rPr>
        <w:noProof/>
      </w:rPr>
      <w:t>22</w:t>
    </w:r>
    <w:r>
      <w:fldChar w:fldCharType="end"/>
    </w:r>
  </w:p>
  <w:p w:rsidR="00D85325" w:rsidRDefault="00D85325">
    <w:pPr>
      <w:pStyle w:val="ac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>
    <w:pPr>
      <w:pStyle w:val="ac"/>
      <w:jc w:val="right"/>
    </w:pPr>
  </w:p>
  <w:p w:rsidR="00D85325" w:rsidRDefault="00D85325">
    <w:pPr>
      <w:pStyle w:val="ac"/>
      <w:jc w:val="right"/>
    </w:pPr>
    <w:r>
      <w:fldChar w:fldCharType="begin"/>
    </w:r>
    <w:r>
      <w:instrText xml:space="preserve"> PAGE </w:instrText>
    </w:r>
    <w:r>
      <w:fldChar w:fldCharType="separate"/>
    </w:r>
    <w:r w:rsidR="009E5C18">
      <w:rPr>
        <w:noProof/>
      </w:rPr>
      <w:t>33</w:t>
    </w:r>
    <w:r>
      <w:fldChar w:fldCharType="end"/>
    </w:r>
  </w:p>
  <w:p w:rsidR="00D85325" w:rsidRDefault="00D85325">
    <w:pPr>
      <w:pStyle w:val="ac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5D6E" w:rsidRDefault="00AB5D6E">
      <w:r>
        <w:separator/>
      </w:r>
    </w:p>
  </w:footnote>
  <w:footnote w:type="continuationSeparator" w:id="0">
    <w:p w:rsidR="00AB5D6E" w:rsidRDefault="00AB5D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25" w:rsidRDefault="00D85325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393" w:hanging="360"/>
      </w:pPr>
      <w:rPr>
        <w:rFonts w:cs="Times New Roman"/>
      </w:rPr>
    </w:lvl>
  </w:abstractNum>
  <w:abstractNum w:abstractNumId="2" w15:restartNumberingAfterBreak="0">
    <w:nsid w:val="00000003"/>
    <w:multiLevelType w:val="single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3" w15:restartNumberingAfterBreak="0">
    <w:nsid w:val="00000004"/>
    <w:multiLevelType w:val="single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 w15:restartNumberingAfterBreak="0">
    <w:nsid w:val="00000005"/>
    <w:multiLevelType w:val="single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5" w15:restartNumberingAfterBreak="0">
    <w:nsid w:val="00000006"/>
    <w:multiLevelType w:val="singleLevel"/>
    <w:tmpl w:val="00000006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/>
      </w:rPr>
    </w:lvl>
  </w:abstractNum>
  <w:abstractNum w:abstractNumId="6" w15:restartNumberingAfterBreak="0">
    <w:nsid w:val="00000007"/>
    <w:multiLevelType w:val="singleLevel"/>
    <w:tmpl w:val="00000007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7" w15:restartNumberingAfterBreak="0">
    <w:nsid w:val="00000008"/>
    <w:multiLevelType w:val="singleLevel"/>
    <w:tmpl w:val="00000008"/>
    <w:name w:val="WW8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8" w15:restartNumberingAfterBreak="0">
    <w:nsid w:val="00000009"/>
    <w:multiLevelType w:val="singleLevel"/>
    <w:tmpl w:val="00000009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9" w15:restartNumberingAfterBreak="0">
    <w:nsid w:val="0000000A"/>
    <w:multiLevelType w:val="multilevel"/>
    <w:tmpl w:val="0000000A"/>
    <w:name w:val="WW8Num13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  <w:rPr>
        <w:rFonts w:cs="Times New Roman"/>
      </w:rPr>
    </w:lvl>
  </w:abstractNum>
  <w:abstractNum w:abstractNumId="10" w15:restartNumberingAfterBreak="0">
    <w:nsid w:val="0000000B"/>
    <w:multiLevelType w:val="singleLevel"/>
    <w:tmpl w:val="0000000B"/>
    <w:name w:val="WW8Num1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1" w15:restartNumberingAfterBreak="0">
    <w:nsid w:val="0000000C"/>
    <w:multiLevelType w:val="singleLevel"/>
    <w:tmpl w:val="0000000C"/>
    <w:name w:val="WW8Num15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</w:rPr>
    </w:lvl>
  </w:abstractNum>
  <w:abstractNum w:abstractNumId="12" w15:restartNumberingAfterBreak="0">
    <w:nsid w:val="0000000D"/>
    <w:multiLevelType w:val="singleLevel"/>
    <w:tmpl w:val="0000000D"/>
    <w:name w:val="WW8Num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3" w15:restartNumberingAfterBreak="0">
    <w:nsid w:val="0000000E"/>
    <w:multiLevelType w:val="singleLevel"/>
    <w:tmpl w:val="0000000E"/>
    <w:name w:val="WW8Num1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14" w15:restartNumberingAfterBreak="0">
    <w:nsid w:val="0000000F"/>
    <w:multiLevelType w:val="singleLevel"/>
    <w:tmpl w:val="0000000F"/>
    <w:name w:val="WW8Num1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5" w15:restartNumberingAfterBreak="0">
    <w:nsid w:val="08D0443F"/>
    <w:multiLevelType w:val="hybridMultilevel"/>
    <w:tmpl w:val="E35E482A"/>
    <w:lvl w:ilvl="0" w:tplc="0419000F">
      <w:start w:val="1"/>
      <w:numFmt w:val="decimal"/>
      <w:lvlText w:val="%1."/>
      <w:lvlJc w:val="left"/>
      <w:pPr>
        <w:ind w:left="1170" w:hanging="360"/>
      </w:pPr>
    </w:lvl>
    <w:lvl w:ilvl="1" w:tplc="04190019">
      <w:start w:val="1"/>
      <w:numFmt w:val="lowerLetter"/>
      <w:lvlText w:val="%2."/>
      <w:lvlJc w:val="left"/>
      <w:pPr>
        <w:ind w:left="1890" w:hanging="360"/>
      </w:pPr>
    </w:lvl>
    <w:lvl w:ilvl="2" w:tplc="0419001B">
      <w:start w:val="1"/>
      <w:numFmt w:val="lowerRoman"/>
      <w:lvlText w:val="%3."/>
      <w:lvlJc w:val="right"/>
      <w:pPr>
        <w:ind w:left="2610" w:hanging="180"/>
      </w:pPr>
    </w:lvl>
    <w:lvl w:ilvl="3" w:tplc="0419000F">
      <w:start w:val="1"/>
      <w:numFmt w:val="decimal"/>
      <w:lvlText w:val="%4."/>
      <w:lvlJc w:val="left"/>
      <w:pPr>
        <w:ind w:left="3330" w:hanging="360"/>
      </w:pPr>
    </w:lvl>
    <w:lvl w:ilvl="4" w:tplc="04190019">
      <w:start w:val="1"/>
      <w:numFmt w:val="lowerLetter"/>
      <w:lvlText w:val="%5."/>
      <w:lvlJc w:val="left"/>
      <w:pPr>
        <w:ind w:left="4050" w:hanging="360"/>
      </w:pPr>
    </w:lvl>
    <w:lvl w:ilvl="5" w:tplc="0419001B">
      <w:start w:val="1"/>
      <w:numFmt w:val="lowerRoman"/>
      <w:lvlText w:val="%6."/>
      <w:lvlJc w:val="right"/>
      <w:pPr>
        <w:ind w:left="4770" w:hanging="180"/>
      </w:pPr>
    </w:lvl>
    <w:lvl w:ilvl="6" w:tplc="0419000F">
      <w:start w:val="1"/>
      <w:numFmt w:val="decimal"/>
      <w:lvlText w:val="%7."/>
      <w:lvlJc w:val="left"/>
      <w:pPr>
        <w:ind w:left="5490" w:hanging="360"/>
      </w:pPr>
    </w:lvl>
    <w:lvl w:ilvl="7" w:tplc="04190019">
      <w:start w:val="1"/>
      <w:numFmt w:val="lowerLetter"/>
      <w:lvlText w:val="%8."/>
      <w:lvlJc w:val="left"/>
      <w:pPr>
        <w:ind w:left="6210" w:hanging="360"/>
      </w:pPr>
    </w:lvl>
    <w:lvl w:ilvl="8" w:tplc="0419001B">
      <w:start w:val="1"/>
      <w:numFmt w:val="lowerRoman"/>
      <w:lvlText w:val="%9."/>
      <w:lvlJc w:val="right"/>
      <w:pPr>
        <w:ind w:left="6930" w:hanging="180"/>
      </w:pPr>
    </w:lvl>
  </w:abstractNum>
  <w:abstractNum w:abstractNumId="16" w15:restartNumberingAfterBreak="0">
    <w:nsid w:val="114F3236"/>
    <w:multiLevelType w:val="hybridMultilevel"/>
    <w:tmpl w:val="FF5C29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B43AF"/>
    <w:multiLevelType w:val="multilevel"/>
    <w:tmpl w:val="9962B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7B82678"/>
    <w:multiLevelType w:val="hybridMultilevel"/>
    <w:tmpl w:val="2EB67AEA"/>
    <w:lvl w:ilvl="0" w:tplc="19CE408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9" w15:restartNumberingAfterBreak="0">
    <w:nsid w:val="1C831411"/>
    <w:multiLevelType w:val="hybridMultilevel"/>
    <w:tmpl w:val="1EE8210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1E8927C2"/>
    <w:multiLevelType w:val="hybridMultilevel"/>
    <w:tmpl w:val="8932DCB6"/>
    <w:lvl w:ilvl="0" w:tplc="D03AD382">
      <w:start w:val="1"/>
      <w:numFmt w:val="decimal"/>
      <w:lvlText w:val="%1."/>
      <w:lvlJc w:val="left"/>
      <w:pPr>
        <w:ind w:left="107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204F291E"/>
    <w:multiLevelType w:val="multilevel"/>
    <w:tmpl w:val="E3E44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85209C1"/>
    <w:multiLevelType w:val="multilevel"/>
    <w:tmpl w:val="D71ABD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1AD0721"/>
    <w:multiLevelType w:val="multilevel"/>
    <w:tmpl w:val="4E0C9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66178C2"/>
    <w:multiLevelType w:val="multilevel"/>
    <w:tmpl w:val="E286C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9326C25"/>
    <w:multiLevelType w:val="hybridMultilevel"/>
    <w:tmpl w:val="19C04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1612E5"/>
    <w:multiLevelType w:val="multilevel"/>
    <w:tmpl w:val="2B4EB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B491F81"/>
    <w:multiLevelType w:val="hybridMultilevel"/>
    <w:tmpl w:val="940049C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EA0489"/>
    <w:multiLevelType w:val="hybridMultilevel"/>
    <w:tmpl w:val="0C1618FC"/>
    <w:lvl w:ilvl="0" w:tplc="D4961FE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C2B506B"/>
    <w:multiLevelType w:val="hybridMultilevel"/>
    <w:tmpl w:val="408A4F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28770F"/>
    <w:multiLevelType w:val="multilevel"/>
    <w:tmpl w:val="A2705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DC3B74"/>
    <w:multiLevelType w:val="multilevel"/>
    <w:tmpl w:val="0660D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0858D9"/>
    <w:multiLevelType w:val="hybridMultilevel"/>
    <w:tmpl w:val="0B1ECC62"/>
    <w:lvl w:ilvl="0" w:tplc="4906B874">
      <w:start w:val="1"/>
      <w:numFmt w:val="decimal"/>
      <w:lvlText w:val="%1."/>
      <w:lvlJc w:val="left"/>
      <w:pPr>
        <w:ind w:left="107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0B04EE"/>
    <w:multiLevelType w:val="hybridMultilevel"/>
    <w:tmpl w:val="808040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186373"/>
    <w:multiLevelType w:val="hybridMultilevel"/>
    <w:tmpl w:val="A8EABB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E93A9B"/>
    <w:multiLevelType w:val="hybridMultilevel"/>
    <w:tmpl w:val="023AA7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7C826132"/>
    <w:multiLevelType w:val="hybridMultilevel"/>
    <w:tmpl w:val="AE50BEC2"/>
    <w:lvl w:ilvl="0" w:tplc="91E2EEC6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30"/>
  </w:num>
  <w:num w:numId="17">
    <w:abstractNumId w:val="22"/>
  </w:num>
  <w:num w:numId="18">
    <w:abstractNumId w:val="18"/>
  </w:num>
  <w:num w:numId="19">
    <w:abstractNumId w:val="28"/>
  </w:num>
  <w:num w:numId="2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31"/>
  </w:num>
  <w:num w:numId="23">
    <w:abstractNumId w:val="27"/>
  </w:num>
  <w:num w:numId="24">
    <w:abstractNumId w:val="27"/>
  </w:num>
  <w:num w:numId="25">
    <w:abstractNumId w:val="15"/>
  </w:num>
  <w:num w:numId="26">
    <w:abstractNumId w:val="35"/>
  </w:num>
  <w:num w:numId="27">
    <w:abstractNumId w:val="19"/>
  </w:num>
  <w:num w:numId="28">
    <w:abstractNumId w:val="33"/>
  </w:num>
  <w:num w:numId="29">
    <w:abstractNumId w:val="16"/>
  </w:num>
  <w:num w:numId="30">
    <w:abstractNumId w:val="26"/>
  </w:num>
  <w:num w:numId="31">
    <w:abstractNumId w:val="23"/>
  </w:num>
  <w:num w:numId="32">
    <w:abstractNumId w:val="24"/>
  </w:num>
  <w:num w:numId="33">
    <w:abstractNumId w:val="21"/>
  </w:num>
  <w:num w:numId="34">
    <w:abstractNumId w:val="34"/>
  </w:num>
  <w:num w:numId="35">
    <w:abstractNumId w:val="25"/>
  </w:num>
  <w:num w:numId="36">
    <w:abstractNumId w:val="36"/>
  </w:num>
  <w:num w:numId="37">
    <w:abstractNumId w:val="29"/>
  </w:num>
  <w:num w:numId="38">
    <w:abstractNumId w:val="20"/>
  </w:num>
  <w:num w:numId="39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EBD"/>
    <w:rsid w:val="00011297"/>
    <w:rsid w:val="000131BC"/>
    <w:rsid w:val="0002254A"/>
    <w:rsid w:val="000274F0"/>
    <w:rsid w:val="00027B29"/>
    <w:rsid w:val="00051507"/>
    <w:rsid w:val="00052190"/>
    <w:rsid w:val="0005337A"/>
    <w:rsid w:val="000600EC"/>
    <w:rsid w:val="00077BDE"/>
    <w:rsid w:val="00080473"/>
    <w:rsid w:val="00083340"/>
    <w:rsid w:val="00085EE6"/>
    <w:rsid w:val="00094AFF"/>
    <w:rsid w:val="00096018"/>
    <w:rsid w:val="000A0C37"/>
    <w:rsid w:val="000A6B6F"/>
    <w:rsid w:val="000B49EC"/>
    <w:rsid w:val="000C057F"/>
    <w:rsid w:val="000D17D2"/>
    <w:rsid w:val="000E0E1A"/>
    <w:rsid w:val="000E1506"/>
    <w:rsid w:val="000E16A1"/>
    <w:rsid w:val="000E38E5"/>
    <w:rsid w:val="000F575D"/>
    <w:rsid w:val="00106C10"/>
    <w:rsid w:val="00110DEF"/>
    <w:rsid w:val="00124937"/>
    <w:rsid w:val="00124BDD"/>
    <w:rsid w:val="00144B80"/>
    <w:rsid w:val="001577E6"/>
    <w:rsid w:val="00176CA3"/>
    <w:rsid w:val="00182FD3"/>
    <w:rsid w:val="00186CAA"/>
    <w:rsid w:val="001A3F3B"/>
    <w:rsid w:val="001B71BD"/>
    <w:rsid w:val="001B76C2"/>
    <w:rsid w:val="001C1256"/>
    <w:rsid w:val="001D6856"/>
    <w:rsid w:val="001E043F"/>
    <w:rsid w:val="001E2395"/>
    <w:rsid w:val="001E6D67"/>
    <w:rsid w:val="001F2781"/>
    <w:rsid w:val="00213643"/>
    <w:rsid w:val="002218CE"/>
    <w:rsid w:val="00224EE2"/>
    <w:rsid w:val="00233BEF"/>
    <w:rsid w:val="00243382"/>
    <w:rsid w:val="00245FF2"/>
    <w:rsid w:val="00246E54"/>
    <w:rsid w:val="002579CF"/>
    <w:rsid w:val="00277F0A"/>
    <w:rsid w:val="002813A5"/>
    <w:rsid w:val="00282D8D"/>
    <w:rsid w:val="00290518"/>
    <w:rsid w:val="002915EB"/>
    <w:rsid w:val="00293603"/>
    <w:rsid w:val="002A109C"/>
    <w:rsid w:val="002A4CEF"/>
    <w:rsid w:val="002A79EC"/>
    <w:rsid w:val="002C4CBD"/>
    <w:rsid w:val="002F46B8"/>
    <w:rsid w:val="00310BEA"/>
    <w:rsid w:val="003121D3"/>
    <w:rsid w:val="00331276"/>
    <w:rsid w:val="00332619"/>
    <w:rsid w:val="0034129D"/>
    <w:rsid w:val="00342D81"/>
    <w:rsid w:val="0034383A"/>
    <w:rsid w:val="003472B2"/>
    <w:rsid w:val="0034784C"/>
    <w:rsid w:val="00361BCF"/>
    <w:rsid w:val="00370374"/>
    <w:rsid w:val="00371454"/>
    <w:rsid w:val="003744BF"/>
    <w:rsid w:val="003816F1"/>
    <w:rsid w:val="00386721"/>
    <w:rsid w:val="003A0A69"/>
    <w:rsid w:val="003A2689"/>
    <w:rsid w:val="003A44D9"/>
    <w:rsid w:val="003A69A4"/>
    <w:rsid w:val="003B2822"/>
    <w:rsid w:val="003B4A4B"/>
    <w:rsid w:val="003C7F85"/>
    <w:rsid w:val="003D0EBD"/>
    <w:rsid w:val="003E1D6F"/>
    <w:rsid w:val="003E5883"/>
    <w:rsid w:val="003F4609"/>
    <w:rsid w:val="003F6906"/>
    <w:rsid w:val="004018D6"/>
    <w:rsid w:val="004078F2"/>
    <w:rsid w:val="00421810"/>
    <w:rsid w:val="00424990"/>
    <w:rsid w:val="00425E54"/>
    <w:rsid w:val="0042795E"/>
    <w:rsid w:val="00430DBC"/>
    <w:rsid w:val="00433049"/>
    <w:rsid w:val="004359B9"/>
    <w:rsid w:val="00441B48"/>
    <w:rsid w:val="00453373"/>
    <w:rsid w:val="00460226"/>
    <w:rsid w:val="0046691F"/>
    <w:rsid w:val="00467DF1"/>
    <w:rsid w:val="00480080"/>
    <w:rsid w:val="00482119"/>
    <w:rsid w:val="004921CC"/>
    <w:rsid w:val="004A2008"/>
    <w:rsid w:val="004A415E"/>
    <w:rsid w:val="004B6DA9"/>
    <w:rsid w:val="004C2319"/>
    <w:rsid w:val="004D127D"/>
    <w:rsid w:val="004D3FC0"/>
    <w:rsid w:val="004D4252"/>
    <w:rsid w:val="004E0DB4"/>
    <w:rsid w:val="004E2E03"/>
    <w:rsid w:val="004F0715"/>
    <w:rsid w:val="00506C9D"/>
    <w:rsid w:val="00511215"/>
    <w:rsid w:val="00512AA3"/>
    <w:rsid w:val="005166FE"/>
    <w:rsid w:val="005224D6"/>
    <w:rsid w:val="005321C6"/>
    <w:rsid w:val="005355EE"/>
    <w:rsid w:val="00543626"/>
    <w:rsid w:val="0054554C"/>
    <w:rsid w:val="005456CD"/>
    <w:rsid w:val="005546E7"/>
    <w:rsid w:val="00561EFA"/>
    <w:rsid w:val="005635D0"/>
    <w:rsid w:val="00575BD1"/>
    <w:rsid w:val="00576490"/>
    <w:rsid w:val="005A3124"/>
    <w:rsid w:val="005B0000"/>
    <w:rsid w:val="005B1A46"/>
    <w:rsid w:val="005C01FD"/>
    <w:rsid w:val="005D2555"/>
    <w:rsid w:val="005F2B98"/>
    <w:rsid w:val="005F7020"/>
    <w:rsid w:val="00610373"/>
    <w:rsid w:val="00617DB6"/>
    <w:rsid w:val="00622753"/>
    <w:rsid w:val="00632198"/>
    <w:rsid w:val="0064230B"/>
    <w:rsid w:val="00652F90"/>
    <w:rsid w:val="00655933"/>
    <w:rsid w:val="00662B7D"/>
    <w:rsid w:val="006846DF"/>
    <w:rsid w:val="00694CEA"/>
    <w:rsid w:val="006B3BE1"/>
    <w:rsid w:val="006D2B62"/>
    <w:rsid w:val="006E136A"/>
    <w:rsid w:val="006E19AB"/>
    <w:rsid w:val="006E3823"/>
    <w:rsid w:val="00701A90"/>
    <w:rsid w:val="007353EA"/>
    <w:rsid w:val="0074314B"/>
    <w:rsid w:val="007556C0"/>
    <w:rsid w:val="0076137D"/>
    <w:rsid w:val="007750B2"/>
    <w:rsid w:val="0078152E"/>
    <w:rsid w:val="00795602"/>
    <w:rsid w:val="007A2C78"/>
    <w:rsid w:val="007A73E3"/>
    <w:rsid w:val="007B7194"/>
    <w:rsid w:val="007B77DC"/>
    <w:rsid w:val="007C0021"/>
    <w:rsid w:val="007C0EDF"/>
    <w:rsid w:val="007C4D61"/>
    <w:rsid w:val="007C6020"/>
    <w:rsid w:val="007D64B4"/>
    <w:rsid w:val="007D70D3"/>
    <w:rsid w:val="007F6314"/>
    <w:rsid w:val="008042DB"/>
    <w:rsid w:val="00815AB0"/>
    <w:rsid w:val="008344AB"/>
    <w:rsid w:val="00845DC8"/>
    <w:rsid w:val="00852E59"/>
    <w:rsid w:val="008571BD"/>
    <w:rsid w:val="0086194E"/>
    <w:rsid w:val="008631BF"/>
    <w:rsid w:val="00864362"/>
    <w:rsid w:val="00871CE7"/>
    <w:rsid w:val="00872433"/>
    <w:rsid w:val="00880B39"/>
    <w:rsid w:val="008819AD"/>
    <w:rsid w:val="00895A3B"/>
    <w:rsid w:val="00897A56"/>
    <w:rsid w:val="008A6664"/>
    <w:rsid w:val="008A7A1E"/>
    <w:rsid w:val="008C311C"/>
    <w:rsid w:val="008C406F"/>
    <w:rsid w:val="008C4B4D"/>
    <w:rsid w:val="008C50FC"/>
    <w:rsid w:val="008E01CD"/>
    <w:rsid w:val="00906093"/>
    <w:rsid w:val="00906235"/>
    <w:rsid w:val="0092584A"/>
    <w:rsid w:val="00927471"/>
    <w:rsid w:val="00936E36"/>
    <w:rsid w:val="00942BF5"/>
    <w:rsid w:val="009503A2"/>
    <w:rsid w:val="00950734"/>
    <w:rsid w:val="00960CEB"/>
    <w:rsid w:val="0096420F"/>
    <w:rsid w:val="009763BC"/>
    <w:rsid w:val="0098605C"/>
    <w:rsid w:val="00991836"/>
    <w:rsid w:val="009B50C3"/>
    <w:rsid w:val="009B6E29"/>
    <w:rsid w:val="009E5C18"/>
    <w:rsid w:val="009F0C34"/>
    <w:rsid w:val="009F601C"/>
    <w:rsid w:val="00A00A14"/>
    <w:rsid w:val="00A0647C"/>
    <w:rsid w:val="00A100E2"/>
    <w:rsid w:val="00A14104"/>
    <w:rsid w:val="00A3232E"/>
    <w:rsid w:val="00A3471B"/>
    <w:rsid w:val="00A35A41"/>
    <w:rsid w:val="00A4485A"/>
    <w:rsid w:val="00A47E0A"/>
    <w:rsid w:val="00A50A1E"/>
    <w:rsid w:val="00A6728D"/>
    <w:rsid w:val="00A71BAF"/>
    <w:rsid w:val="00A92876"/>
    <w:rsid w:val="00AA2E13"/>
    <w:rsid w:val="00AA3EE8"/>
    <w:rsid w:val="00AA4A94"/>
    <w:rsid w:val="00AA5E22"/>
    <w:rsid w:val="00AB0CD9"/>
    <w:rsid w:val="00AB5D6E"/>
    <w:rsid w:val="00AC3E93"/>
    <w:rsid w:val="00AF00A8"/>
    <w:rsid w:val="00AF4404"/>
    <w:rsid w:val="00B0224E"/>
    <w:rsid w:val="00B02EE9"/>
    <w:rsid w:val="00B17E6C"/>
    <w:rsid w:val="00B27FB2"/>
    <w:rsid w:val="00B33852"/>
    <w:rsid w:val="00B42096"/>
    <w:rsid w:val="00B66399"/>
    <w:rsid w:val="00B708A3"/>
    <w:rsid w:val="00B91411"/>
    <w:rsid w:val="00B93ED8"/>
    <w:rsid w:val="00B96D13"/>
    <w:rsid w:val="00B97907"/>
    <w:rsid w:val="00BA3B59"/>
    <w:rsid w:val="00BB2AF3"/>
    <w:rsid w:val="00BC1ACA"/>
    <w:rsid w:val="00BD229E"/>
    <w:rsid w:val="00BD4BC0"/>
    <w:rsid w:val="00BE4A8B"/>
    <w:rsid w:val="00BE71FA"/>
    <w:rsid w:val="00C07858"/>
    <w:rsid w:val="00C10844"/>
    <w:rsid w:val="00C111AD"/>
    <w:rsid w:val="00C113C9"/>
    <w:rsid w:val="00C2490E"/>
    <w:rsid w:val="00C25D54"/>
    <w:rsid w:val="00C339A5"/>
    <w:rsid w:val="00C35802"/>
    <w:rsid w:val="00C50A38"/>
    <w:rsid w:val="00C72A03"/>
    <w:rsid w:val="00C73104"/>
    <w:rsid w:val="00C8000A"/>
    <w:rsid w:val="00C804AB"/>
    <w:rsid w:val="00C938B5"/>
    <w:rsid w:val="00CA5F2C"/>
    <w:rsid w:val="00CA6314"/>
    <w:rsid w:val="00CA66E2"/>
    <w:rsid w:val="00CB5173"/>
    <w:rsid w:val="00CB5365"/>
    <w:rsid w:val="00CD132C"/>
    <w:rsid w:val="00CE19B6"/>
    <w:rsid w:val="00CE2942"/>
    <w:rsid w:val="00CE677D"/>
    <w:rsid w:val="00CE7CD9"/>
    <w:rsid w:val="00D004BC"/>
    <w:rsid w:val="00D075A6"/>
    <w:rsid w:val="00D12A51"/>
    <w:rsid w:val="00D133EB"/>
    <w:rsid w:val="00D208A5"/>
    <w:rsid w:val="00D51795"/>
    <w:rsid w:val="00D55ADF"/>
    <w:rsid w:val="00D74B06"/>
    <w:rsid w:val="00D85325"/>
    <w:rsid w:val="00DA1140"/>
    <w:rsid w:val="00DA663B"/>
    <w:rsid w:val="00DC0731"/>
    <w:rsid w:val="00DC745E"/>
    <w:rsid w:val="00DD4643"/>
    <w:rsid w:val="00DE7F8F"/>
    <w:rsid w:val="00DF1A2F"/>
    <w:rsid w:val="00DF30AA"/>
    <w:rsid w:val="00DF35D3"/>
    <w:rsid w:val="00E23FDB"/>
    <w:rsid w:val="00E26C1C"/>
    <w:rsid w:val="00E4464F"/>
    <w:rsid w:val="00E50BD2"/>
    <w:rsid w:val="00E63EEB"/>
    <w:rsid w:val="00E6570F"/>
    <w:rsid w:val="00E7323E"/>
    <w:rsid w:val="00E733F8"/>
    <w:rsid w:val="00E848BF"/>
    <w:rsid w:val="00E85A7D"/>
    <w:rsid w:val="00EA0CFD"/>
    <w:rsid w:val="00EA4FEC"/>
    <w:rsid w:val="00EA7CCD"/>
    <w:rsid w:val="00EC1713"/>
    <w:rsid w:val="00EC2FFE"/>
    <w:rsid w:val="00ED4A58"/>
    <w:rsid w:val="00ED500C"/>
    <w:rsid w:val="00EE04D8"/>
    <w:rsid w:val="00EE668A"/>
    <w:rsid w:val="00EF1D6A"/>
    <w:rsid w:val="00EF37DC"/>
    <w:rsid w:val="00EF5FD9"/>
    <w:rsid w:val="00F00E41"/>
    <w:rsid w:val="00F22863"/>
    <w:rsid w:val="00F27540"/>
    <w:rsid w:val="00F46525"/>
    <w:rsid w:val="00F467EB"/>
    <w:rsid w:val="00F51BC4"/>
    <w:rsid w:val="00F65B76"/>
    <w:rsid w:val="00F70374"/>
    <w:rsid w:val="00FB4439"/>
    <w:rsid w:val="00FC0040"/>
    <w:rsid w:val="00FC58A2"/>
    <w:rsid w:val="00FF0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oNotEmbedSmartTags/>
  <w:decimalSymbol w:val=","/>
  <w:listSeparator w:val=";"/>
  <w14:docId w14:val="49F02F6D"/>
  <w15:docId w15:val="{28B912B5-153A-481F-B5F2-0B58F74953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/>
      <w:ind w:left="2880"/>
    </w:pPr>
    <w:rPr>
      <w:rFonts w:ascii="Calibri" w:hAnsi="Calibri"/>
      <w:sz w:val="22"/>
      <w:szCs w:val="22"/>
      <w:lang w:eastAsia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</w:rPr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WW8Num7z0">
    <w:name w:val="WW8Num7z0"/>
    <w:rPr>
      <w:rFonts w:cs="Times New Roman"/>
    </w:rPr>
  </w:style>
  <w:style w:type="character" w:customStyle="1" w:styleId="WW8Num8z0">
    <w:name w:val="WW8Num8z0"/>
    <w:rPr>
      <w:rFonts w:cs="Times New Roman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10z0">
    <w:name w:val="WW8Num10z0"/>
    <w:rPr>
      <w:rFonts w:ascii="Symbol" w:hAnsi="Symbol" w:cs="Symbol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 w:cs="Wingdings"/>
    </w:rPr>
  </w:style>
  <w:style w:type="character" w:customStyle="1" w:styleId="WW8Num11z0">
    <w:name w:val="WW8Num11z0"/>
    <w:rPr>
      <w:rFonts w:ascii="Symbol" w:hAnsi="Symbol" w:cs="Symbol"/>
    </w:rPr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 w:cs="Wingdings"/>
    </w:rPr>
  </w:style>
  <w:style w:type="character" w:customStyle="1" w:styleId="WW8Num12z0">
    <w:name w:val="WW8Num12z0"/>
    <w:rPr>
      <w:rFonts w:ascii="Symbol" w:hAnsi="Symbol" w:cs="Symbol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3z0">
    <w:name w:val="WW8Num13z0"/>
    <w:rPr>
      <w:rFonts w:cs="Times New Roman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cs="Times New Roman"/>
    </w:rPr>
  </w:style>
  <w:style w:type="character" w:customStyle="1" w:styleId="WW8Num17z0">
    <w:name w:val="WW8Num17z0"/>
    <w:rPr>
      <w:rFonts w:cs="Times New Roman"/>
    </w:rPr>
  </w:style>
  <w:style w:type="character" w:customStyle="1" w:styleId="WW8Num18z0">
    <w:name w:val="WW8Num18z0"/>
    <w:rPr>
      <w:rFonts w:cs="Times New Roman"/>
    </w:rPr>
  </w:style>
  <w:style w:type="character" w:customStyle="1" w:styleId="WW8Num19z0">
    <w:name w:val="WW8Num19z0"/>
    <w:rPr>
      <w:rFonts w:ascii="Symbol" w:hAnsi="Symbol" w:cs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 w:cs="Wingdings"/>
    </w:rPr>
  </w:style>
  <w:style w:type="character" w:customStyle="1" w:styleId="WW8Num20z0">
    <w:name w:val="WW8Num20z0"/>
    <w:rPr>
      <w:rFonts w:ascii="Symbol" w:hAnsi="Symbol" w:cs="Symbol"/>
    </w:rPr>
  </w:style>
  <w:style w:type="character" w:customStyle="1" w:styleId="WW8Num20z1">
    <w:name w:val="WW8Num20z1"/>
    <w:rPr>
      <w:rFonts w:ascii="Courier New" w:hAnsi="Courier New" w:cs="Times New Roman"/>
    </w:rPr>
  </w:style>
  <w:style w:type="character" w:customStyle="1" w:styleId="WW8Num20z2">
    <w:name w:val="WW8Num20z2"/>
    <w:rPr>
      <w:rFonts w:ascii="Wingdings" w:hAnsi="Wingdings" w:cs="Wingdings"/>
    </w:rPr>
  </w:style>
  <w:style w:type="character" w:customStyle="1" w:styleId="10">
    <w:name w:val="Основной шрифт абзаца1"/>
  </w:style>
  <w:style w:type="character" w:styleId="a3">
    <w:name w:val="Hyperlink"/>
    <w:rPr>
      <w:rFonts w:cs="Times New Roman"/>
      <w:color w:val="0000FF"/>
      <w:u w:val="single"/>
    </w:rPr>
  </w:style>
  <w:style w:type="character" w:customStyle="1" w:styleId="c1">
    <w:name w:val="c1"/>
    <w:rPr>
      <w:rFonts w:cs="Times New Roman"/>
    </w:rPr>
  </w:style>
  <w:style w:type="character" w:customStyle="1" w:styleId="a4">
    <w:name w:val="Текст выноски Знак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rPr>
      <w:rFonts w:cs="Times New Roman"/>
      <w:lang w:val="x-none"/>
    </w:rPr>
  </w:style>
  <w:style w:type="character" w:customStyle="1" w:styleId="a6">
    <w:name w:val="Нижний колонтитул Знак"/>
    <w:rPr>
      <w:rFonts w:cs="Times New Roman"/>
      <w:lang w:val="x-none"/>
    </w:rPr>
  </w:style>
  <w:style w:type="character" w:customStyle="1" w:styleId="11">
    <w:name w:val="Заголовок 1 Знак"/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customStyle="1" w:styleId="12">
    <w:name w:val="Заголовок1"/>
    <w:basedOn w:val="a"/>
    <w:next w:val="a7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7">
    <w:name w:val="Body Text"/>
    <w:basedOn w:val="a"/>
    <w:pPr>
      <w:spacing w:after="120"/>
    </w:pPr>
  </w:style>
  <w:style w:type="paragraph" w:styleId="a8">
    <w:name w:val="List"/>
    <w:basedOn w:val="a7"/>
    <w:rPr>
      <w:rFonts w:cs="Mangal"/>
    </w:rPr>
  </w:style>
  <w:style w:type="paragraph" w:customStyle="1" w:styleId="13">
    <w:name w:val="Название1"/>
    <w:basedOn w:val="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4">
    <w:name w:val="Указатель1"/>
    <w:basedOn w:val="a"/>
    <w:pPr>
      <w:suppressLineNumbers/>
    </w:pPr>
    <w:rPr>
      <w:rFonts w:cs="Mangal"/>
    </w:rPr>
  </w:style>
  <w:style w:type="paragraph" w:customStyle="1" w:styleId="15">
    <w:name w:val="Абзац списка1"/>
    <w:basedOn w:val="a"/>
    <w:pPr>
      <w:ind w:left="720"/>
    </w:pPr>
  </w:style>
  <w:style w:type="paragraph" w:styleId="a9">
    <w:name w:val="Normal (Web)"/>
    <w:basedOn w:val="a"/>
    <w:uiPriority w:val="99"/>
    <w:pPr>
      <w:spacing w:before="280" w:after="280"/>
      <w:ind w:left="0"/>
    </w:pPr>
    <w:rPr>
      <w:rFonts w:ascii="Times New Roman" w:eastAsia="Calibri" w:hAnsi="Times New Roman"/>
      <w:sz w:val="24"/>
      <w:szCs w:val="24"/>
    </w:rPr>
  </w:style>
  <w:style w:type="paragraph" w:customStyle="1" w:styleId="16">
    <w:name w:val="Без интервала1"/>
    <w:pPr>
      <w:suppressAutoHyphens/>
    </w:pPr>
    <w:rPr>
      <w:rFonts w:ascii="Calibri" w:eastAsia="Calibri" w:hAnsi="Calibri"/>
      <w:sz w:val="22"/>
      <w:szCs w:val="22"/>
      <w:lang w:eastAsia="ar-SA"/>
    </w:rPr>
  </w:style>
  <w:style w:type="paragraph" w:customStyle="1" w:styleId="c0">
    <w:name w:val="c0"/>
    <w:basedOn w:val="a"/>
    <w:pPr>
      <w:spacing w:before="280" w:after="280"/>
      <w:ind w:left="0"/>
    </w:pPr>
    <w:rPr>
      <w:rFonts w:ascii="Times New Roman" w:eastAsia="Calibri" w:hAnsi="Times New Roman"/>
      <w:sz w:val="24"/>
      <w:szCs w:val="24"/>
    </w:rPr>
  </w:style>
  <w:style w:type="paragraph" w:styleId="aa">
    <w:name w:val="Balloon Text"/>
    <w:basedOn w:val="a"/>
    <w:rPr>
      <w:rFonts w:ascii="Tahoma" w:hAnsi="Tahoma" w:cs="Tahoma"/>
      <w:sz w:val="16"/>
      <w:szCs w:val="16"/>
    </w:rPr>
  </w:style>
  <w:style w:type="paragraph" w:styleId="ab">
    <w:name w:val="header"/>
    <w:basedOn w:val="a"/>
    <w:pPr>
      <w:tabs>
        <w:tab w:val="center" w:pos="4677"/>
        <w:tab w:val="right" w:pos="9355"/>
      </w:tabs>
    </w:pPr>
  </w:style>
  <w:style w:type="paragraph" w:styleId="ac">
    <w:name w:val="footer"/>
    <w:basedOn w:val="a"/>
    <w:pPr>
      <w:tabs>
        <w:tab w:val="center" w:pos="4677"/>
        <w:tab w:val="right" w:pos="9355"/>
      </w:tabs>
    </w:pPr>
  </w:style>
  <w:style w:type="paragraph" w:styleId="ad">
    <w:name w:val="List Paragraph"/>
    <w:basedOn w:val="a"/>
    <w:uiPriority w:val="34"/>
    <w:qFormat/>
    <w:pPr>
      <w:ind w:left="720"/>
    </w:pPr>
    <w:rPr>
      <w:rFonts w:eastAsia="Calibri"/>
    </w:rPr>
  </w:style>
  <w:style w:type="paragraph" w:customStyle="1" w:styleId="ae">
    <w:name w:val="Содержимое таблицы"/>
    <w:basedOn w:val="a"/>
    <w:pPr>
      <w:suppressLineNumbers/>
    </w:pPr>
  </w:style>
  <w:style w:type="paragraph" w:customStyle="1" w:styleId="af">
    <w:name w:val="Заголовок таблицы"/>
    <w:basedOn w:val="ae"/>
    <w:pPr>
      <w:jc w:val="center"/>
    </w:pPr>
    <w:rPr>
      <w:b/>
      <w:bCs/>
    </w:rPr>
  </w:style>
  <w:style w:type="paragraph" w:customStyle="1" w:styleId="c3">
    <w:name w:val="c3"/>
    <w:basedOn w:val="a"/>
    <w:rsid w:val="00085EE6"/>
    <w:pPr>
      <w:suppressAutoHyphens w:val="0"/>
      <w:spacing w:before="100" w:beforeAutospacing="1" w:after="100" w:afterAutospacing="1"/>
      <w:ind w:left="0"/>
    </w:pPr>
    <w:rPr>
      <w:rFonts w:ascii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rsid w:val="00085EE6"/>
  </w:style>
  <w:style w:type="paragraph" w:customStyle="1" w:styleId="c2">
    <w:name w:val="c2"/>
    <w:basedOn w:val="a"/>
    <w:rsid w:val="00085EE6"/>
    <w:pPr>
      <w:suppressAutoHyphens w:val="0"/>
      <w:spacing w:before="100" w:beforeAutospacing="1" w:after="100" w:afterAutospacing="1"/>
      <w:ind w:left="0"/>
    </w:pPr>
    <w:rPr>
      <w:rFonts w:ascii="Times New Roman" w:hAnsi="Times New Roman"/>
      <w:sz w:val="24"/>
      <w:szCs w:val="24"/>
      <w:lang w:eastAsia="ru-RU"/>
    </w:rPr>
  </w:style>
  <w:style w:type="character" w:styleId="af0">
    <w:name w:val="Strong"/>
    <w:basedOn w:val="a0"/>
    <w:uiPriority w:val="22"/>
    <w:qFormat/>
    <w:rsid w:val="007353EA"/>
    <w:rPr>
      <w:b/>
      <w:bCs/>
    </w:rPr>
  </w:style>
  <w:style w:type="character" w:styleId="af1">
    <w:name w:val="Emphasis"/>
    <w:basedOn w:val="a0"/>
    <w:uiPriority w:val="20"/>
    <w:qFormat/>
    <w:rsid w:val="0034383A"/>
    <w:rPr>
      <w:i/>
      <w:iCs/>
    </w:rPr>
  </w:style>
  <w:style w:type="character" w:customStyle="1" w:styleId="c8">
    <w:name w:val="c8"/>
    <w:basedOn w:val="a0"/>
    <w:rsid w:val="0034383A"/>
  </w:style>
  <w:style w:type="character" w:customStyle="1" w:styleId="c6">
    <w:name w:val="c6"/>
    <w:basedOn w:val="a0"/>
    <w:rsid w:val="0034383A"/>
  </w:style>
  <w:style w:type="character" w:customStyle="1" w:styleId="c10">
    <w:name w:val="c10"/>
    <w:basedOn w:val="a0"/>
    <w:rsid w:val="0034383A"/>
  </w:style>
  <w:style w:type="paragraph" w:customStyle="1" w:styleId="c14">
    <w:name w:val="c14"/>
    <w:basedOn w:val="a"/>
    <w:rsid w:val="00277F0A"/>
    <w:pPr>
      <w:suppressAutoHyphens w:val="0"/>
      <w:spacing w:before="100" w:beforeAutospacing="1" w:after="100" w:afterAutospacing="1"/>
      <w:ind w:left="0"/>
    </w:pPr>
    <w:rPr>
      <w:rFonts w:ascii="Times New Roman" w:hAnsi="Times New Roman"/>
      <w:sz w:val="24"/>
      <w:szCs w:val="24"/>
      <w:lang w:eastAsia="ru-RU"/>
    </w:rPr>
  </w:style>
  <w:style w:type="character" w:customStyle="1" w:styleId="hxjdz">
    <w:name w:val="hxjdz"/>
    <w:basedOn w:val="a0"/>
    <w:rsid w:val="006D2B62"/>
  </w:style>
  <w:style w:type="paragraph" w:styleId="af2">
    <w:name w:val="No Spacing"/>
    <w:uiPriority w:val="1"/>
    <w:qFormat/>
    <w:rsid w:val="00A4485A"/>
    <w:pPr>
      <w:suppressAutoHyphens/>
      <w:ind w:left="2880"/>
    </w:pPr>
    <w:rPr>
      <w:rFonts w:ascii="Calibri" w:hAnsi="Calibri"/>
      <w:sz w:val="22"/>
      <w:szCs w:val="22"/>
      <w:lang w:eastAsia="ar-SA"/>
    </w:rPr>
  </w:style>
  <w:style w:type="paragraph" w:styleId="af3">
    <w:name w:val="TOC Heading"/>
    <w:basedOn w:val="1"/>
    <w:next w:val="a"/>
    <w:uiPriority w:val="39"/>
    <w:semiHidden/>
    <w:unhideWhenUsed/>
    <w:qFormat/>
    <w:rsid w:val="005224D6"/>
    <w:pPr>
      <w:numPr>
        <w:numId w:val="0"/>
      </w:numPr>
      <w:suppressAutoHyphens w:val="0"/>
      <w:spacing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lang w:eastAsia="ru-RU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5224D6"/>
    <w:pPr>
      <w:suppressAutoHyphens w:val="0"/>
      <w:spacing w:after="100" w:line="276" w:lineRule="auto"/>
      <w:ind w:left="220"/>
    </w:pPr>
    <w:rPr>
      <w:rFonts w:asciiTheme="minorHAnsi" w:eastAsiaTheme="minorEastAsia" w:hAnsiTheme="minorHAnsi" w:cstheme="minorBidi"/>
      <w:lang w:eastAsia="ru-RU"/>
    </w:rPr>
  </w:style>
  <w:style w:type="paragraph" w:styleId="17">
    <w:name w:val="toc 1"/>
    <w:basedOn w:val="a"/>
    <w:next w:val="a"/>
    <w:autoRedefine/>
    <w:uiPriority w:val="39"/>
    <w:semiHidden/>
    <w:unhideWhenUsed/>
    <w:qFormat/>
    <w:rsid w:val="005224D6"/>
    <w:pPr>
      <w:suppressAutoHyphens w:val="0"/>
      <w:spacing w:after="100" w:line="276" w:lineRule="auto"/>
      <w:ind w:left="0"/>
    </w:pPr>
    <w:rPr>
      <w:rFonts w:asciiTheme="minorHAnsi" w:eastAsiaTheme="minorEastAsia" w:hAnsiTheme="minorHAnsi" w:cstheme="minorBidi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5224D6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lang w:eastAsia="ru-RU"/>
    </w:rPr>
  </w:style>
  <w:style w:type="character" w:styleId="af4">
    <w:name w:val="FollowedHyperlink"/>
    <w:basedOn w:val="a0"/>
    <w:uiPriority w:val="99"/>
    <w:semiHidden/>
    <w:unhideWhenUsed/>
    <w:rsid w:val="00960CEB"/>
    <w:rPr>
      <w:color w:val="954F72" w:themeColor="followedHyperlink"/>
      <w:u w:val="single"/>
    </w:rPr>
  </w:style>
  <w:style w:type="paragraph" w:styleId="af5">
    <w:name w:val="Body Text Indent"/>
    <w:basedOn w:val="a"/>
    <w:link w:val="af6"/>
    <w:uiPriority w:val="99"/>
    <w:unhideWhenUsed/>
    <w:rsid w:val="00342D81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342D81"/>
    <w:rPr>
      <w:rFonts w:ascii="Calibri" w:hAnsi="Calibri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6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96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59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6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63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836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4310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510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4682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6688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32014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6972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957116">
                                                      <w:marLeft w:val="0"/>
                                                      <w:marRight w:val="84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52080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84835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59498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079167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6791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30597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3429801">
                                                      <w:marLeft w:val="240"/>
                                                      <w:marRight w:val="240"/>
                                                      <w:marTop w:val="0"/>
                                                      <w:marBottom w:val="10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69392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37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6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03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0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yperlink" Target="https://kakieshtory.ru/wp-content/uploads/2017/04/metallicheskie-prishhepki-dlya%20shtor.jpg" TargetMode="External"/><Relationship Id="rId26" Type="http://schemas.openxmlformats.org/officeDocument/2006/relationships/hyperlink" Target="https://fotostrana.ru/public/post/235888/1032680089/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://doseng.org/interesnoe/89341-istoriya-diafilma.html" TargetMode="External"/><Relationship Id="rId34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publication.pravo.gov.ru/Document/View/7801202209130001" TargetMode="External"/><Relationship Id="rId25" Type="http://schemas.openxmlformats.org/officeDocument/2006/relationships/hyperlink" Target="https://a.d-cd.net/WWAAAgN-muA-1920.jpg" TargetMode="External"/><Relationship Id="rId33" Type="http://schemas.openxmlformats.org/officeDocument/2006/relationships/header" Target="header4.xml"/><Relationship Id="rId38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hyperlink" Target="https://docs.cntd.ru/document/902030755" TargetMode="External"/><Relationship Id="rId20" Type="http://schemas.openxmlformats.org/officeDocument/2006/relationships/hyperlink" Target="http://2291.ru/upload/images/photo/87/93/1a4979f85428f32884512500c5c91412410337.jpg" TargetMode="External"/><Relationship Id="rId29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allatv777.ru/wp-content/uploads/2013/01/sk297.jpg" TargetMode="External"/><Relationship Id="rId32" Type="http://schemas.openxmlformats.org/officeDocument/2006/relationships/image" Target="media/image5.jpeg"/><Relationship Id="rId37" Type="http://schemas.openxmlformats.org/officeDocument/2006/relationships/header" Target="header6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consultant.ru/document/cons_doc_LAW_140174/" TargetMode="External"/><Relationship Id="rId23" Type="http://schemas.openxmlformats.org/officeDocument/2006/relationships/hyperlink" Target="https://mirishop.ru/wa-data/public/shop/products/20/03/320320/images/418343/418343.750x0.png" TargetMode="External"/><Relationship Id="rId28" Type="http://schemas.openxmlformats.org/officeDocument/2006/relationships/image" Target="media/image1.jpeg"/><Relationship Id="rId36" Type="http://schemas.openxmlformats.org/officeDocument/2006/relationships/footer" Target="footer6.xml"/><Relationship Id="rId10" Type="http://schemas.openxmlformats.org/officeDocument/2006/relationships/header" Target="header2.xml"/><Relationship Id="rId19" Type="http://schemas.openxmlformats.org/officeDocument/2006/relationships/hyperlink" Target="https://studopedya.ru/1-46890.html" TargetMode="External"/><Relationship Id="rId31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hyperlink" Target="https://chayexpert.ru/chay/sitechko-dlya-chaya.html" TargetMode="External"/><Relationship Id="rId27" Type="http://schemas.openxmlformats.org/officeDocument/2006/relationships/hyperlink" Target="http://smartkilim.com/wp-content/uploads/2016/03/Plastmassovaya_vybivalka_dlya_kovrov_%D0%9F%D0%BB%D0%B0%D1%81%D1%82%D0%BC%D0%B0%D1%81%D1%81%D0%BE%D0%B2%D0%B0%D1%8F-%D0%B2%D1%8B%D0%B1%D0%B8%D0%B2%D0%B0%D0%BB%D0%BA%D0%B0-%D0%B4%D0%BB%D1%8F-%D0%BA%D0%BE%D0%B2%D1%80%D0%BE%D0%B2.jpg" TargetMode="External"/><Relationship Id="rId30" Type="http://schemas.openxmlformats.org/officeDocument/2006/relationships/image" Target="media/image3.jpeg"/><Relationship Id="rId35" Type="http://schemas.openxmlformats.org/officeDocument/2006/relationships/footer" Target="footer5.xm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7513A2-C9CF-4280-9A8A-A790254C18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1830</TotalTime>
  <Pages>33</Pages>
  <Words>7441</Words>
  <Characters>42417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Государственное бюджетное  учреждение</vt:lpstr>
    </vt:vector>
  </TitlesOfParts>
  <Company/>
  <LinksUpToDate>false</LinksUpToDate>
  <CharactersWithSpaces>49759</CharactersWithSpaces>
  <SharedDoc>false</SharedDoc>
  <HLinks>
    <vt:vector size="42" baseType="variant">
      <vt:variant>
        <vt:i4>67829835</vt:i4>
      </vt:variant>
      <vt:variant>
        <vt:i4>24</vt:i4>
      </vt:variant>
      <vt:variant>
        <vt:i4>0</vt:i4>
      </vt:variant>
      <vt:variant>
        <vt:i4>5</vt:i4>
      </vt:variant>
      <vt:variant>
        <vt:lpwstr>https://ru.wikipedia.org/wiki/Фатьянов,_Алексей_Иванович</vt:lpwstr>
      </vt:variant>
      <vt:variant>
        <vt:lpwstr/>
      </vt:variant>
      <vt:variant>
        <vt:i4>4849674</vt:i4>
      </vt:variant>
      <vt:variant>
        <vt:i4>21</vt:i4>
      </vt:variant>
      <vt:variant>
        <vt:i4>0</vt:i4>
      </vt:variant>
      <vt:variant>
        <vt:i4>5</vt:i4>
      </vt:variant>
      <vt:variant>
        <vt:lpwstr>https://ru.wikipedia.org/wiki/Соловьёв-Седой,_Василий_Павлович</vt:lpwstr>
      </vt:variant>
      <vt:variant>
        <vt:lpwstr/>
      </vt:variant>
      <vt:variant>
        <vt:i4>262229</vt:i4>
      </vt:variant>
      <vt:variant>
        <vt:i4>12</vt:i4>
      </vt:variant>
      <vt:variant>
        <vt:i4>0</vt:i4>
      </vt:variant>
      <vt:variant>
        <vt:i4>5</vt:i4>
      </vt:variant>
      <vt:variant>
        <vt:lpwstr>http://www.pedpro.ru/termins/219.htm</vt:lpwstr>
      </vt:variant>
      <vt:variant>
        <vt:lpwstr/>
      </vt:variant>
      <vt:variant>
        <vt:i4>6684772</vt:i4>
      </vt:variant>
      <vt:variant>
        <vt:i4>9</vt:i4>
      </vt:variant>
      <vt:variant>
        <vt:i4>0</vt:i4>
      </vt:variant>
      <vt:variant>
        <vt:i4>5</vt:i4>
      </vt:variant>
      <vt:variant>
        <vt:lpwstr>http://www.pedpro.ru/termins/62.htm</vt:lpwstr>
      </vt:variant>
      <vt:variant>
        <vt:lpwstr/>
      </vt:variant>
      <vt:variant>
        <vt:i4>589910</vt:i4>
      </vt:variant>
      <vt:variant>
        <vt:i4>6</vt:i4>
      </vt:variant>
      <vt:variant>
        <vt:i4>0</vt:i4>
      </vt:variant>
      <vt:variant>
        <vt:i4>5</vt:i4>
      </vt:variant>
      <vt:variant>
        <vt:lpwstr>http://www.pedpro.ru/termins/224.htm</vt:lpwstr>
      </vt:variant>
      <vt:variant>
        <vt:lpwstr/>
      </vt:variant>
      <vt:variant>
        <vt:i4>720982</vt:i4>
      </vt:variant>
      <vt:variant>
        <vt:i4>3</vt:i4>
      </vt:variant>
      <vt:variant>
        <vt:i4>0</vt:i4>
      </vt:variant>
      <vt:variant>
        <vt:i4>5</vt:i4>
      </vt:variant>
      <vt:variant>
        <vt:lpwstr>http://www.pedpro.ru/termins/125.htm</vt:lpwstr>
      </vt:variant>
      <vt:variant>
        <vt:lpwstr/>
      </vt:variant>
      <vt:variant>
        <vt:i4>852050</vt:i4>
      </vt:variant>
      <vt:variant>
        <vt:i4>0</vt:i4>
      </vt:variant>
      <vt:variant>
        <vt:i4>0</vt:i4>
      </vt:variant>
      <vt:variant>
        <vt:i4>5</vt:i4>
      </vt:variant>
      <vt:variant>
        <vt:lpwstr>http://www.pedpro.ru/termins/163.htm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Государственное бюджетное  учреждение</dc:title>
  <dc:subject/>
  <dc:creator>Пользователь</dc:creator>
  <cp:keywords/>
  <cp:lastModifiedBy>RePack by Diakov</cp:lastModifiedBy>
  <cp:revision>240</cp:revision>
  <cp:lastPrinted>2023-04-14T13:44:00Z</cp:lastPrinted>
  <dcterms:created xsi:type="dcterms:W3CDTF">2023-04-04T11:55:00Z</dcterms:created>
  <dcterms:modified xsi:type="dcterms:W3CDTF">2023-06-15T11:09:00Z</dcterms:modified>
</cp:coreProperties>
</file>